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4C6B27E" w14:textId="77777777" w:rsidR="003B66AF" w:rsidRPr="005127A2" w:rsidRDefault="003B66AF" w:rsidP="008B78F9">
      <w:pPr>
        <w:pStyle w:val="Bezodstpw"/>
        <w:spacing w:after="360" w:line="300" w:lineRule="auto"/>
        <w:rPr>
          <w:rFonts w:asciiTheme="minorHAnsi" w:hAnsiTheme="minorHAnsi" w:cstheme="minorHAnsi"/>
          <w:b/>
          <w:bCs/>
        </w:rPr>
      </w:pPr>
      <w:bookmarkStart w:id="0" w:name="OLE_LINK1"/>
      <w:r w:rsidRPr="005127A2">
        <w:rPr>
          <w:rFonts w:asciiTheme="minorHAnsi" w:hAnsiTheme="minorHAnsi" w:cstheme="minorHAnsi"/>
          <w:b/>
          <w:bCs/>
          <w:color w:val="000000"/>
        </w:rPr>
        <w:t>WZÓR UMOWY</w:t>
      </w:r>
      <w:r w:rsidRPr="005127A2">
        <w:rPr>
          <w:rFonts w:asciiTheme="minorHAnsi" w:hAnsiTheme="minorHAnsi" w:cstheme="minorHAnsi"/>
          <w:b/>
          <w:bCs/>
          <w:color w:val="000000"/>
        </w:rPr>
        <w:br/>
      </w:r>
      <w:r w:rsidRPr="005127A2">
        <w:rPr>
          <w:rFonts w:asciiTheme="minorHAnsi" w:hAnsiTheme="minorHAnsi" w:cstheme="minorHAnsi"/>
          <w:b/>
          <w:bCs/>
        </w:rPr>
        <w:t>Umowa nr ……………………</w:t>
      </w:r>
    </w:p>
    <w:p w14:paraId="5AB7AE7A" w14:textId="286D2681" w:rsidR="00323800" w:rsidRPr="005127A2" w:rsidRDefault="00323800" w:rsidP="008B78F9">
      <w:pPr>
        <w:spacing w:after="100" w:line="300" w:lineRule="auto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sz w:val="22"/>
          <w:szCs w:val="22"/>
        </w:rPr>
        <w:t>zawarta w dniu …………………w Warszawie</w:t>
      </w:r>
      <w:r w:rsidR="00EA07E5" w:rsidRPr="005127A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="00EA07E5" w:rsidRPr="005127A2">
        <w:rPr>
          <w:rFonts w:asciiTheme="minorHAnsi" w:hAnsiTheme="minorHAnsi" w:cstheme="minorHAnsi"/>
          <w:sz w:val="22"/>
          <w:szCs w:val="22"/>
        </w:rPr>
        <w:t xml:space="preserve"> </w:t>
      </w:r>
      <w:r w:rsidRPr="005127A2">
        <w:rPr>
          <w:rFonts w:asciiTheme="minorHAnsi" w:hAnsiTheme="minorHAnsi" w:cstheme="minorHAnsi"/>
          <w:sz w:val="22"/>
          <w:szCs w:val="22"/>
        </w:rPr>
        <w:t xml:space="preserve"> pomiędzy: </w:t>
      </w:r>
      <w:bookmarkStart w:id="1" w:name="_Hlk502829913"/>
    </w:p>
    <w:bookmarkEnd w:id="0"/>
    <w:bookmarkEnd w:id="1"/>
    <w:p w14:paraId="568E0D2E" w14:textId="3793A63B" w:rsidR="003B66AF" w:rsidRPr="005127A2" w:rsidRDefault="003B66AF" w:rsidP="008B78F9">
      <w:pPr>
        <w:spacing w:before="4" w:after="4" w:line="300" w:lineRule="auto"/>
        <w:rPr>
          <w:rFonts w:asciiTheme="minorHAnsi" w:hAnsiTheme="minorHAnsi" w:cstheme="minorHAnsi"/>
          <w:color w:val="00000A"/>
          <w:sz w:val="22"/>
          <w:szCs w:val="22"/>
        </w:rPr>
      </w:pPr>
      <w:r w:rsidRPr="005127A2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Miastem Stołecznym Warszawa</w:t>
      </w:r>
      <w:r w:rsidRPr="005127A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, pl. Bankowy 3/5, 00-950 Warszawa, NIP 525-22-48-481, </w:t>
      </w:r>
      <w:r w:rsidRPr="005127A2">
        <w:rPr>
          <w:rFonts w:asciiTheme="minorHAnsi" w:eastAsia="Calibri" w:hAnsiTheme="minorHAnsi" w:cstheme="minorHAnsi"/>
          <w:sz w:val="22"/>
          <w:szCs w:val="22"/>
          <w:lang w:eastAsia="en-US"/>
        </w:rPr>
        <w:br/>
        <w:t xml:space="preserve">w ramach którego działa jednostka budżetowa m. st. Warszawy - </w:t>
      </w:r>
      <w:r w:rsidRPr="005127A2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Zarząd Zieleni m.st. Warszawy</w:t>
      </w:r>
      <w:r w:rsidRPr="005127A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662C33" w:rsidRPr="00662C33">
        <w:rPr>
          <w:rFonts w:asciiTheme="minorHAnsi" w:eastAsia="Calibri" w:hAnsiTheme="minorHAnsi" w:cstheme="minorHAnsi"/>
          <w:sz w:val="22"/>
          <w:szCs w:val="22"/>
          <w:lang w:eastAsia="en-US"/>
        </w:rPr>
        <w:t>z siedzibą w Warszawie (kod: 00-528), przy ul. Hożej 13A</w:t>
      </w:r>
      <w:r w:rsidRPr="005127A2">
        <w:rPr>
          <w:rFonts w:asciiTheme="minorHAnsi" w:eastAsia="Calibri" w:hAnsiTheme="minorHAnsi" w:cstheme="minorHAnsi"/>
          <w:sz w:val="22"/>
          <w:szCs w:val="22"/>
          <w:lang w:eastAsia="en-US"/>
        </w:rPr>
        <w:t>, zwany</w:t>
      </w:r>
      <w:r w:rsidR="00662C33">
        <w:rPr>
          <w:rFonts w:asciiTheme="minorHAnsi" w:eastAsia="Calibri" w:hAnsiTheme="minorHAnsi" w:cstheme="minorHAnsi"/>
          <w:sz w:val="22"/>
          <w:szCs w:val="22"/>
          <w:lang w:eastAsia="en-US"/>
        </w:rPr>
        <w:t>m</w:t>
      </w:r>
      <w:r w:rsidRPr="005127A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dalej </w:t>
      </w:r>
      <w:r w:rsidR="00AC288C">
        <w:rPr>
          <w:rFonts w:asciiTheme="minorHAnsi" w:eastAsia="Calibri" w:hAnsiTheme="minorHAnsi" w:cstheme="minorHAnsi"/>
          <w:sz w:val="22"/>
          <w:szCs w:val="22"/>
          <w:lang w:eastAsia="en-US"/>
        </w:rPr>
        <w:t>„</w:t>
      </w:r>
      <w:r w:rsidRPr="005127A2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Zamawiającym</w:t>
      </w:r>
      <w:r w:rsidR="00AC288C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”</w:t>
      </w:r>
      <w:r w:rsidRPr="005127A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5127A2">
        <w:rPr>
          <w:rFonts w:asciiTheme="minorHAnsi" w:hAnsiTheme="minorHAnsi" w:cstheme="minorHAnsi"/>
          <w:color w:val="00000A"/>
          <w:sz w:val="22"/>
          <w:szCs w:val="22"/>
        </w:rPr>
        <w:t>reprezentowanym przez:</w:t>
      </w:r>
      <w:r w:rsidRPr="005127A2">
        <w:rPr>
          <w:rFonts w:asciiTheme="minorHAnsi" w:hAnsiTheme="minorHAnsi" w:cstheme="minorHAnsi"/>
          <w:b/>
          <w:bCs/>
          <w:color w:val="00000A"/>
          <w:sz w:val="22"/>
          <w:szCs w:val="22"/>
        </w:rPr>
        <w:t>……………………….. – ……………………….</w:t>
      </w:r>
      <w:r w:rsidRPr="00C904C6">
        <w:rPr>
          <w:rFonts w:asciiTheme="minorHAnsi" w:hAnsiTheme="minorHAnsi" w:cstheme="minorHAnsi"/>
          <w:color w:val="00000A"/>
          <w:sz w:val="22"/>
          <w:szCs w:val="22"/>
        </w:rPr>
        <w:t xml:space="preserve"> </w:t>
      </w:r>
      <w:r w:rsidR="00663778" w:rsidRPr="00C904C6">
        <w:rPr>
          <w:rFonts w:asciiTheme="minorHAnsi" w:hAnsiTheme="minorHAnsi" w:cstheme="minorHAnsi"/>
          <w:color w:val="00000A"/>
          <w:sz w:val="22"/>
          <w:szCs w:val="22"/>
        </w:rPr>
        <w:t>działającą</w:t>
      </w:r>
      <w:r w:rsidR="00663778">
        <w:rPr>
          <w:rFonts w:asciiTheme="minorHAnsi" w:hAnsiTheme="minorHAnsi" w:cstheme="minorHAnsi"/>
          <w:b/>
          <w:bCs/>
          <w:color w:val="00000A"/>
          <w:sz w:val="22"/>
          <w:szCs w:val="22"/>
        </w:rPr>
        <w:t xml:space="preserve"> </w:t>
      </w:r>
      <w:r w:rsidRPr="005127A2">
        <w:rPr>
          <w:rFonts w:asciiTheme="minorHAnsi" w:hAnsiTheme="minorHAnsi" w:cstheme="minorHAnsi"/>
          <w:color w:val="00000A"/>
          <w:sz w:val="22"/>
          <w:szCs w:val="22"/>
        </w:rPr>
        <w:t>na podstawie pełnomocnictwa …………………………..               nr …………………… z dnia …………………….. r.</w:t>
      </w:r>
    </w:p>
    <w:p w14:paraId="229C90BA" w14:textId="77777777" w:rsidR="003B66AF" w:rsidRPr="005127A2" w:rsidRDefault="003B66AF" w:rsidP="008B78F9">
      <w:pPr>
        <w:spacing w:before="4" w:after="4" w:line="300" w:lineRule="auto"/>
        <w:rPr>
          <w:rFonts w:asciiTheme="minorHAnsi" w:hAnsiTheme="minorHAnsi" w:cstheme="minorHAnsi"/>
          <w:color w:val="00000A"/>
          <w:sz w:val="22"/>
          <w:szCs w:val="22"/>
        </w:rPr>
      </w:pPr>
    </w:p>
    <w:p w14:paraId="6B690270" w14:textId="77777777" w:rsidR="003B66AF" w:rsidRPr="005127A2" w:rsidRDefault="003B66AF" w:rsidP="008B78F9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sz w:val="22"/>
          <w:szCs w:val="22"/>
        </w:rPr>
        <w:t>a</w:t>
      </w:r>
    </w:p>
    <w:p w14:paraId="535668FE" w14:textId="2D7B5A6F" w:rsidR="003B66AF" w:rsidRPr="005127A2" w:rsidRDefault="003B66AF" w:rsidP="00C904C6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5127A2">
        <w:rPr>
          <w:rFonts w:asciiTheme="minorHAnsi" w:hAnsiTheme="minorHAnsi" w:cstheme="minorHAnsi"/>
          <w:sz w:val="22"/>
          <w:szCs w:val="22"/>
        </w:rPr>
        <w:t xml:space="preserve">…………….. zwanym dalej </w:t>
      </w:r>
      <w:r w:rsidR="0027143A">
        <w:rPr>
          <w:rFonts w:asciiTheme="minorHAnsi" w:hAnsiTheme="minorHAnsi" w:cstheme="minorHAnsi"/>
          <w:sz w:val="22"/>
          <w:szCs w:val="22"/>
        </w:rPr>
        <w:t>„</w:t>
      </w:r>
      <w:r w:rsidRPr="005127A2">
        <w:rPr>
          <w:rFonts w:asciiTheme="minorHAnsi" w:hAnsiTheme="minorHAnsi" w:cstheme="minorHAnsi"/>
          <w:b/>
          <w:bCs/>
          <w:sz w:val="22"/>
          <w:szCs w:val="22"/>
        </w:rPr>
        <w:t>Wykonawcą</w:t>
      </w:r>
      <w:r w:rsidR="0027143A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Pr="005127A2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3506C931" w14:textId="704921DF" w:rsidR="003B66AF" w:rsidRPr="005127A2" w:rsidRDefault="003B66AF" w:rsidP="008B78F9">
      <w:pPr>
        <w:spacing w:before="240" w:after="240" w:line="300" w:lineRule="auto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sz w:val="22"/>
          <w:szCs w:val="22"/>
        </w:rPr>
        <w:t>zwany</w:t>
      </w:r>
      <w:r w:rsidR="005B0A47">
        <w:rPr>
          <w:rFonts w:asciiTheme="minorHAnsi" w:hAnsiTheme="minorHAnsi" w:cstheme="minorHAnsi"/>
          <w:sz w:val="22"/>
          <w:szCs w:val="22"/>
        </w:rPr>
        <w:t>mi</w:t>
      </w:r>
      <w:r w:rsidRPr="005127A2">
        <w:rPr>
          <w:rFonts w:asciiTheme="minorHAnsi" w:hAnsiTheme="minorHAnsi" w:cstheme="minorHAnsi"/>
          <w:sz w:val="22"/>
          <w:szCs w:val="22"/>
        </w:rPr>
        <w:t xml:space="preserve"> dalej łącznie</w:t>
      </w:r>
      <w:r w:rsidRPr="005127A2">
        <w:rPr>
          <w:rFonts w:asciiTheme="minorHAnsi" w:hAnsiTheme="minorHAnsi" w:cstheme="minorHAnsi"/>
          <w:b/>
          <w:bCs/>
          <w:sz w:val="22"/>
          <w:szCs w:val="22"/>
        </w:rPr>
        <w:t xml:space="preserve"> „Stronami”, </w:t>
      </w:r>
      <w:r w:rsidRPr="005127A2">
        <w:rPr>
          <w:rFonts w:asciiTheme="minorHAnsi" w:hAnsiTheme="minorHAnsi" w:cstheme="minorHAnsi"/>
          <w:sz w:val="22"/>
          <w:szCs w:val="22"/>
        </w:rPr>
        <w:t xml:space="preserve">a z osobna </w:t>
      </w:r>
      <w:r w:rsidRPr="005127A2">
        <w:rPr>
          <w:rFonts w:asciiTheme="minorHAnsi" w:hAnsiTheme="minorHAnsi" w:cstheme="minorHAnsi"/>
          <w:b/>
          <w:bCs/>
          <w:sz w:val="22"/>
          <w:szCs w:val="22"/>
        </w:rPr>
        <w:t>„Stroną”.</w:t>
      </w:r>
      <w:r w:rsidRPr="005127A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0612C5F" w14:textId="40A56824" w:rsidR="003B66AF" w:rsidRPr="005127A2" w:rsidRDefault="003B66AF" w:rsidP="008B78F9">
      <w:pPr>
        <w:autoSpaceDE w:val="0"/>
        <w:spacing w:before="4" w:after="4" w:line="300" w:lineRule="auto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sz w:val="22"/>
          <w:szCs w:val="22"/>
        </w:rPr>
        <w:t>Do niniejszej Umowy, procedura nr 172/WZP/2026, ze względu na jej</w:t>
      </w:r>
      <w:r w:rsidR="005127A2" w:rsidRPr="005127A2">
        <w:rPr>
          <w:rFonts w:asciiTheme="minorHAnsi" w:hAnsiTheme="minorHAnsi" w:cstheme="minorHAnsi"/>
          <w:sz w:val="22"/>
          <w:szCs w:val="22"/>
        </w:rPr>
        <w:t xml:space="preserve"> </w:t>
      </w:r>
      <w:r w:rsidRPr="005127A2">
        <w:rPr>
          <w:rFonts w:asciiTheme="minorHAnsi" w:hAnsiTheme="minorHAnsi" w:cstheme="minorHAnsi"/>
          <w:sz w:val="22"/>
          <w:szCs w:val="22"/>
        </w:rPr>
        <w:t>wartość</w:t>
      </w:r>
      <w:r w:rsidR="006E2584">
        <w:rPr>
          <w:rFonts w:asciiTheme="minorHAnsi" w:hAnsiTheme="minorHAnsi" w:cstheme="minorHAnsi"/>
          <w:sz w:val="22"/>
          <w:szCs w:val="22"/>
        </w:rPr>
        <w:t xml:space="preserve"> </w:t>
      </w:r>
      <w:r w:rsidRPr="005127A2">
        <w:rPr>
          <w:rFonts w:asciiTheme="minorHAnsi" w:hAnsiTheme="minorHAnsi" w:cstheme="minorHAnsi"/>
          <w:sz w:val="22"/>
          <w:szCs w:val="22"/>
        </w:rPr>
        <w:t>nieprzekraczającą 170 000 złotych netto nie stosuje się przepisów ustawy z dnia 11 września 2019 r. Prawo zamówień publicznych.</w:t>
      </w:r>
    </w:p>
    <w:p w14:paraId="0DD8D802" w14:textId="77777777" w:rsidR="00CC5422" w:rsidRDefault="00CC5422" w:rsidP="008B78F9">
      <w:pPr>
        <w:spacing w:after="240" w:line="300" w:lineRule="auto"/>
        <w:rPr>
          <w:rFonts w:asciiTheme="minorHAnsi" w:hAnsiTheme="minorHAnsi" w:cstheme="minorHAnsi"/>
          <w:b/>
          <w:sz w:val="22"/>
          <w:szCs w:val="22"/>
        </w:rPr>
      </w:pPr>
    </w:p>
    <w:p w14:paraId="5E550326" w14:textId="2D9D7D33" w:rsidR="00323800" w:rsidRPr="005127A2" w:rsidRDefault="00323800" w:rsidP="008B78F9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b/>
          <w:sz w:val="22"/>
          <w:szCs w:val="22"/>
        </w:rPr>
        <w:t>§ 1</w:t>
      </w:r>
      <w:r w:rsidR="00406B5F" w:rsidRPr="005127A2">
        <w:rPr>
          <w:rFonts w:asciiTheme="minorHAnsi" w:hAnsiTheme="minorHAnsi" w:cstheme="minorHAnsi"/>
          <w:sz w:val="22"/>
          <w:szCs w:val="22"/>
        </w:rPr>
        <w:br/>
      </w:r>
      <w:r w:rsidRPr="005127A2">
        <w:rPr>
          <w:rFonts w:asciiTheme="minorHAnsi" w:hAnsiTheme="minorHAnsi" w:cstheme="minorHAnsi"/>
          <w:b/>
          <w:bCs/>
          <w:sz w:val="22"/>
          <w:szCs w:val="22"/>
        </w:rPr>
        <w:t>Przedmiot umowy</w:t>
      </w:r>
    </w:p>
    <w:p w14:paraId="7D67D0C3" w14:textId="2911D823" w:rsidR="00882D02" w:rsidRPr="005127A2" w:rsidRDefault="00AF6DA4" w:rsidP="008B78F9">
      <w:pPr>
        <w:numPr>
          <w:ilvl w:val="0"/>
          <w:numId w:val="4"/>
        </w:numPr>
        <w:spacing w:line="30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sz w:val="22"/>
          <w:szCs w:val="22"/>
        </w:rPr>
        <w:t xml:space="preserve">Przedmiotem umowy jest </w:t>
      </w:r>
      <w:r w:rsidR="00882D02" w:rsidRPr="005127A2">
        <w:rPr>
          <w:rFonts w:asciiTheme="minorHAnsi" w:hAnsiTheme="minorHAnsi" w:cstheme="minorHAnsi"/>
          <w:b/>
          <w:bCs/>
          <w:sz w:val="22"/>
          <w:szCs w:val="22"/>
        </w:rPr>
        <w:t>wykonani</w:t>
      </w:r>
      <w:r w:rsidRPr="005127A2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="00882D02" w:rsidRPr="005127A2">
        <w:rPr>
          <w:rFonts w:asciiTheme="minorHAnsi" w:hAnsiTheme="minorHAnsi" w:cstheme="minorHAnsi"/>
          <w:sz w:val="22"/>
          <w:szCs w:val="22"/>
        </w:rPr>
        <w:t xml:space="preserve"> </w:t>
      </w:r>
      <w:r w:rsidR="00882D02" w:rsidRPr="005127A2">
        <w:rPr>
          <w:rFonts w:asciiTheme="minorHAnsi" w:hAnsiTheme="minorHAnsi" w:cstheme="minorHAnsi"/>
          <w:b/>
          <w:sz w:val="22"/>
          <w:szCs w:val="22"/>
        </w:rPr>
        <w:t xml:space="preserve">usługi polegającej na </w:t>
      </w:r>
      <w:r w:rsidR="00882D02" w:rsidRPr="005127A2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założeniu łąk miejskich w parku Pole Mokotowskie oraz na terenach przy ul. Pustola oraz ul. Broniewskiego w Warszawie</w:t>
      </w:r>
      <w:r w:rsidRPr="005127A2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</w:t>
      </w:r>
      <w:r w:rsidRPr="005127A2">
        <w:rPr>
          <w:rFonts w:asciiTheme="minorHAnsi" w:hAnsiTheme="minorHAnsi" w:cstheme="minorHAnsi"/>
          <w:sz w:val="22"/>
          <w:szCs w:val="22"/>
        </w:rPr>
        <w:t>(dalej jako „Przedmiot Umowy”)</w:t>
      </w:r>
      <w:r w:rsidR="00882D02" w:rsidRPr="005127A2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.</w:t>
      </w:r>
    </w:p>
    <w:p w14:paraId="6A7AD1A9" w14:textId="1B6C50E9" w:rsidR="00E124FF" w:rsidRDefault="00E75318" w:rsidP="008B78F9">
      <w:pPr>
        <w:numPr>
          <w:ilvl w:val="0"/>
          <w:numId w:val="4"/>
        </w:numPr>
        <w:spacing w:line="30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sz w:val="22"/>
          <w:szCs w:val="22"/>
        </w:rPr>
        <w:t xml:space="preserve">Przedmiot umowy realizowany będzie na zasadach określonych w </w:t>
      </w:r>
      <w:r w:rsidR="002F4216">
        <w:rPr>
          <w:rFonts w:asciiTheme="minorHAnsi" w:hAnsiTheme="minorHAnsi" w:cstheme="minorHAnsi"/>
          <w:sz w:val="22"/>
          <w:szCs w:val="22"/>
        </w:rPr>
        <w:t>U</w:t>
      </w:r>
      <w:r w:rsidRPr="005127A2">
        <w:rPr>
          <w:rFonts w:asciiTheme="minorHAnsi" w:hAnsiTheme="minorHAnsi" w:cstheme="minorHAnsi"/>
          <w:sz w:val="22"/>
          <w:szCs w:val="22"/>
        </w:rPr>
        <w:t xml:space="preserve">mowie, w tym załącznikach stanowiących integralną część </w:t>
      </w:r>
      <w:r w:rsidR="00266E0E">
        <w:rPr>
          <w:rFonts w:asciiTheme="minorHAnsi" w:hAnsiTheme="minorHAnsi" w:cstheme="minorHAnsi"/>
          <w:sz w:val="22"/>
          <w:szCs w:val="22"/>
        </w:rPr>
        <w:t>U</w:t>
      </w:r>
      <w:r w:rsidRPr="005127A2">
        <w:rPr>
          <w:rFonts w:asciiTheme="minorHAnsi" w:hAnsiTheme="minorHAnsi" w:cstheme="minorHAnsi"/>
          <w:sz w:val="22"/>
          <w:szCs w:val="22"/>
        </w:rPr>
        <w:t>mowy.</w:t>
      </w:r>
    </w:p>
    <w:p w14:paraId="0B4A6FD7" w14:textId="12BBA43F" w:rsidR="00F4140F" w:rsidRPr="00F4140F" w:rsidRDefault="00F4140F" w:rsidP="008B78F9">
      <w:pPr>
        <w:numPr>
          <w:ilvl w:val="0"/>
          <w:numId w:val="4"/>
        </w:numPr>
        <w:spacing w:line="30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F4140F">
        <w:rPr>
          <w:rFonts w:asciiTheme="minorHAnsi" w:hAnsiTheme="minorHAnsi" w:cstheme="minorHAnsi"/>
          <w:sz w:val="22"/>
          <w:szCs w:val="22"/>
        </w:rPr>
        <w:t xml:space="preserve">Szczegółowy zakres, warunki i wymagania związane z realizacją Przedmiotu Umowy są określone w </w:t>
      </w:r>
      <w:r w:rsidRPr="00F4140F">
        <w:rPr>
          <w:rFonts w:asciiTheme="minorHAnsi" w:hAnsiTheme="minorHAnsi" w:cstheme="minorHAnsi"/>
          <w:b/>
          <w:bCs/>
          <w:sz w:val="22"/>
          <w:szCs w:val="22"/>
        </w:rPr>
        <w:t>Warunkach realizacji umowy oraz standardach jakościowych wykonania prac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5127A2">
        <w:rPr>
          <w:rFonts w:asciiTheme="minorHAnsi" w:hAnsiTheme="minorHAnsi" w:cstheme="minorHAnsi"/>
          <w:sz w:val="22"/>
          <w:szCs w:val="22"/>
        </w:rPr>
        <w:t xml:space="preserve"> </w:t>
      </w:r>
      <w:r w:rsidRPr="00F4140F">
        <w:rPr>
          <w:rFonts w:asciiTheme="minorHAnsi" w:hAnsiTheme="minorHAnsi" w:cstheme="minorHAnsi"/>
          <w:sz w:val="22"/>
          <w:szCs w:val="22"/>
        </w:rPr>
        <w:t>stanowiący</w:t>
      </w:r>
      <w:r>
        <w:rPr>
          <w:rFonts w:asciiTheme="minorHAnsi" w:hAnsiTheme="minorHAnsi" w:cstheme="minorHAnsi"/>
          <w:sz w:val="22"/>
          <w:szCs w:val="22"/>
        </w:rPr>
        <w:t>ch</w:t>
      </w:r>
      <w:r w:rsidRPr="00F4140F">
        <w:rPr>
          <w:rFonts w:asciiTheme="minorHAnsi" w:hAnsiTheme="minorHAnsi" w:cstheme="minorHAnsi"/>
          <w:sz w:val="22"/>
          <w:szCs w:val="22"/>
        </w:rPr>
        <w:t xml:space="preserve"> </w:t>
      </w:r>
      <w:r w:rsidRPr="00F4140F">
        <w:rPr>
          <w:rFonts w:asciiTheme="minorHAnsi" w:hAnsiTheme="minorHAnsi" w:cstheme="minorHAnsi"/>
          <w:b/>
          <w:bCs/>
          <w:sz w:val="22"/>
          <w:szCs w:val="22"/>
        </w:rPr>
        <w:t>załącznik nr 2</w:t>
      </w:r>
      <w:r w:rsidRPr="00F4140F">
        <w:rPr>
          <w:rFonts w:asciiTheme="minorHAnsi" w:hAnsiTheme="minorHAnsi" w:cstheme="minorHAnsi"/>
          <w:sz w:val="22"/>
          <w:szCs w:val="22"/>
        </w:rPr>
        <w:t xml:space="preserve"> do Umowy</w:t>
      </w:r>
      <w:r w:rsidR="00C904C6">
        <w:rPr>
          <w:rFonts w:asciiTheme="minorHAnsi" w:hAnsiTheme="minorHAnsi" w:cstheme="minorHAnsi"/>
          <w:sz w:val="22"/>
          <w:szCs w:val="22"/>
        </w:rPr>
        <w:t xml:space="preserve"> </w:t>
      </w:r>
      <w:r w:rsidR="00266E0E">
        <w:rPr>
          <w:rFonts w:asciiTheme="minorHAnsi" w:hAnsiTheme="minorHAnsi" w:cstheme="minorHAnsi"/>
          <w:sz w:val="22"/>
          <w:szCs w:val="22"/>
        </w:rPr>
        <w:t>oraz</w:t>
      </w:r>
      <w:r w:rsidRPr="00F4140F">
        <w:rPr>
          <w:rFonts w:asciiTheme="minorHAnsi" w:hAnsiTheme="minorHAnsi" w:cstheme="minorHAnsi"/>
          <w:sz w:val="22"/>
          <w:szCs w:val="22"/>
        </w:rPr>
        <w:t xml:space="preserve"> ofercie Wykonawcy</w:t>
      </w:r>
      <w:r w:rsidR="00266E0E">
        <w:rPr>
          <w:rFonts w:asciiTheme="minorHAnsi" w:hAnsiTheme="minorHAnsi" w:cstheme="minorHAnsi"/>
          <w:sz w:val="22"/>
          <w:szCs w:val="22"/>
        </w:rPr>
        <w:t>.</w:t>
      </w:r>
    </w:p>
    <w:p w14:paraId="41B13A4F" w14:textId="6440BE85" w:rsidR="00F4140F" w:rsidRPr="00F4140F" w:rsidRDefault="00F4140F" w:rsidP="008B78F9">
      <w:pPr>
        <w:numPr>
          <w:ilvl w:val="0"/>
          <w:numId w:val="4"/>
        </w:numPr>
        <w:spacing w:line="30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F4140F">
        <w:rPr>
          <w:rFonts w:asciiTheme="minorHAnsi" w:hAnsiTheme="minorHAnsi" w:cstheme="minorHAnsi"/>
          <w:sz w:val="22"/>
          <w:szCs w:val="22"/>
        </w:rPr>
        <w:t>Wykonawca zobowiązuje się do realizacji Przedmiotu Umowy zgodnie z niniejszą Umową, w tym z ofertą Wykonawcy stanowiącą załącznik nr</w:t>
      </w:r>
      <w:r w:rsidR="00700B13">
        <w:rPr>
          <w:rFonts w:asciiTheme="minorHAnsi" w:hAnsiTheme="minorHAnsi" w:cstheme="minorHAnsi"/>
          <w:sz w:val="22"/>
          <w:szCs w:val="22"/>
        </w:rPr>
        <w:t xml:space="preserve"> </w:t>
      </w:r>
      <w:r w:rsidR="005335CE">
        <w:rPr>
          <w:rFonts w:asciiTheme="minorHAnsi" w:hAnsiTheme="minorHAnsi" w:cstheme="minorHAnsi"/>
          <w:sz w:val="22"/>
          <w:szCs w:val="22"/>
        </w:rPr>
        <w:t xml:space="preserve">1 </w:t>
      </w:r>
      <w:r w:rsidR="00A63734">
        <w:rPr>
          <w:rFonts w:asciiTheme="minorHAnsi" w:hAnsiTheme="minorHAnsi" w:cstheme="minorHAnsi"/>
          <w:sz w:val="22"/>
          <w:szCs w:val="22"/>
        </w:rPr>
        <w:t xml:space="preserve">do </w:t>
      </w:r>
      <w:r w:rsidRPr="00F4140F">
        <w:rPr>
          <w:rFonts w:asciiTheme="minorHAnsi" w:hAnsiTheme="minorHAnsi" w:cstheme="minorHAnsi"/>
          <w:sz w:val="22"/>
          <w:szCs w:val="22"/>
        </w:rPr>
        <w:t>Umowy</w:t>
      </w:r>
      <w:r w:rsidR="00F001EF">
        <w:rPr>
          <w:rFonts w:asciiTheme="minorHAnsi" w:hAnsiTheme="minorHAnsi" w:cstheme="minorHAnsi"/>
          <w:sz w:val="22"/>
          <w:szCs w:val="22"/>
        </w:rPr>
        <w:t>.</w:t>
      </w:r>
    </w:p>
    <w:p w14:paraId="4716D32C" w14:textId="22D9E83C" w:rsidR="00F4140F" w:rsidRPr="00F4140F" w:rsidRDefault="00F4140F" w:rsidP="008B78F9">
      <w:pPr>
        <w:numPr>
          <w:ilvl w:val="0"/>
          <w:numId w:val="4"/>
        </w:numPr>
        <w:spacing w:line="30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F4140F">
        <w:rPr>
          <w:rFonts w:asciiTheme="minorHAnsi" w:hAnsiTheme="minorHAnsi" w:cstheme="minorHAnsi"/>
          <w:sz w:val="22"/>
          <w:szCs w:val="22"/>
        </w:rPr>
        <w:t xml:space="preserve">Wykonawca oświadcza, że zapoznał się z przedmiotem zamówienia określonym w </w:t>
      </w:r>
      <w:r w:rsidR="00700B13">
        <w:rPr>
          <w:rFonts w:asciiTheme="minorHAnsi" w:hAnsiTheme="minorHAnsi" w:cstheme="minorHAnsi"/>
          <w:sz w:val="22"/>
          <w:szCs w:val="22"/>
        </w:rPr>
        <w:t>Załączniku nr 2 Umowy</w:t>
      </w:r>
      <w:r w:rsidRPr="00F4140F">
        <w:rPr>
          <w:rFonts w:asciiTheme="minorHAnsi" w:hAnsiTheme="minorHAnsi" w:cstheme="minorHAnsi"/>
          <w:sz w:val="22"/>
          <w:szCs w:val="22"/>
        </w:rPr>
        <w:t xml:space="preserve"> i stwierdza, że jest on pozbawiony wad istotnych, które uniemożliwiałyby realizację Przedmiotu Umowy oraz że jest wystarczający dla określenia wysokości wynagrodzenia, o którym mowa w </w:t>
      </w:r>
      <w:r w:rsidRPr="005A71DA">
        <w:rPr>
          <w:rFonts w:asciiTheme="minorHAnsi" w:hAnsiTheme="minorHAnsi" w:cstheme="minorHAnsi"/>
          <w:sz w:val="22"/>
          <w:szCs w:val="22"/>
        </w:rPr>
        <w:t>§ 3 Umowy.</w:t>
      </w:r>
    </w:p>
    <w:p w14:paraId="4E0B13FC" w14:textId="62BA7AAE" w:rsidR="00F4140F" w:rsidRPr="00CE582A" w:rsidRDefault="00F4140F" w:rsidP="008B78F9">
      <w:pPr>
        <w:numPr>
          <w:ilvl w:val="0"/>
          <w:numId w:val="4"/>
        </w:numPr>
        <w:spacing w:line="30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F4140F">
        <w:rPr>
          <w:rFonts w:asciiTheme="minorHAnsi" w:hAnsiTheme="minorHAnsi" w:cstheme="minorHAnsi"/>
          <w:sz w:val="22"/>
        </w:rPr>
        <w:t>W przypadku rozbieżności między Umową a zapytaniem ofertowym albo Umową a ofertą Wykonawcy zastosowanie mają postanowienia Umowy.</w:t>
      </w:r>
    </w:p>
    <w:p w14:paraId="4F94D900" w14:textId="77777777" w:rsidR="00CE582A" w:rsidRPr="00F4140F" w:rsidRDefault="00CE582A" w:rsidP="008B78F9">
      <w:pPr>
        <w:spacing w:line="300" w:lineRule="auto"/>
        <w:ind w:left="284"/>
        <w:rPr>
          <w:rFonts w:asciiTheme="minorHAnsi" w:hAnsiTheme="minorHAnsi" w:cstheme="minorHAnsi"/>
          <w:sz w:val="22"/>
          <w:szCs w:val="22"/>
        </w:rPr>
      </w:pPr>
    </w:p>
    <w:p w14:paraId="2CAC1616" w14:textId="77777777" w:rsidR="00527844" w:rsidRPr="005127A2" w:rsidRDefault="00527844" w:rsidP="008B78F9">
      <w:pPr>
        <w:spacing w:line="300" w:lineRule="auto"/>
        <w:ind w:left="-181" w:firstLine="181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b/>
          <w:sz w:val="22"/>
          <w:szCs w:val="22"/>
        </w:rPr>
        <w:lastRenderedPageBreak/>
        <w:t>§ 2</w:t>
      </w:r>
    </w:p>
    <w:p w14:paraId="60D82661" w14:textId="45FE16D7" w:rsidR="00527844" w:rsidRPr="005127A2" w:rsidRDefault="00491CF1" w:rsidP="008B78F9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b/>
          <w:sz w:val="22"/>
          <w:szCs w:val="22"/>
        </w:rPr>
        <w:t>Termin</w:t>
      </w:r>
      <w:r w:rsidR="00A63734">
        <w:rPr>
          <w:rFonts w:asciiTheme="minorHAnsi" w:hAnsiTheme="minorHAnsi" w:cstheme="minorHAnsi"/>
          <w:b/>
          <w:sz w:val="22"/>
          <w:szCs w:val="22"/>
        </w:rPr>
        <w:t>y</w:t>
      </w:r>
      <w:r w:rsidRPr="005127A2">
        <w:rPr>
          <w:rFonts w:asciiTheme="minorHAnsi" w:hAnsiTheme="minorHAnsi" w:cstheme="minorHAnsi"/>
          <w:b/>
          <w:sz w:val="22"/>
          <w:szCs w:val="22"/>
        </w:rPr>
        <w:t xml:space="preserve"> realizacji</w:t>
      </w:r>
    </w:p>
    <w:p w14:paraId="65291B39" w14:textId="77777777" w:rsidR="00B45E15" w:rsidRPr="00C904C6" w:rsidRDefault="00B45E15" w:rsidP="00C904C6">
      <w:pPr>
        <w:tabs>
          <w:tab w:val="left" w:pos="426"/>
        </w:tabs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C904C6">
        <w:rPr>
          <w:rFonts w:asciiTheme="minorHAnsi" w:hAnsiTheme="minorHAnsi" w:cstheme="minorHAnsi"/>
          <w:sz w:val="22"/>
          <w:szCs w:val="22"/>
        </w:rPr>
        <w:t>Terminy realizacji Przedmiotu Umowy:</w:t>
      </w:r>
    </w:p>
    <w:p w14:paraId="5AC55F8B" w14:textId="6E855D6C" w:rsidR="00A63734" w:rsidRPr="00B45E15" w:rsidRDefault="00C904C6" w:rsidP="00E26AF6">
      <w:pPr>
        <w:numPr>
          <w:ilvl w:val="0"/>
          <w:numId w:val="7"/>
        </w:numPr>
        <w:spacing w:line="300" w:lineRule="auto"/>
        <w:ind w:left="426"/>
        <w:rPr>
          <w:rFonts w:asciiTheme="minorHAnsi" w:hAnsiTheme="minorHAnsi" w:cstheme="minorHAnsi"/>
          <w:b/>
          <w:bCs/>
          <w:sz w:val="22"/>
          <w:szCs w:val="22"/>
        </w:rPr>
      </w:pPr>
      <w:r w:rsidRPr="00825D98">
        <w:rPr>
          <w:rFonts w:asciiTheme="minorHAnsi" w:hAnsiTheme="minorHAnsi" w:cstheme="minorHAnsi"/>
          <w:sz w:val="22"/>
          <w:szCs w:val="22"/>
        </w:rPr>
        <w:t>rozpoczęcie:</w:t>
      </w:r>
      <w:r w:rsidR="00A63734" w:rsidRPr="00B45E15">
        <w:rPr>
          <w:rFonts w:asciiTheme="minorHAnsi" w:hAnsiTheme="minorHAnsi" w:cstheme="minorHAnsi"/>
          <w:b/>
          <w:bCs/>
          <w:sz w:val="22"/>
          <w:szCs w:val="22"/>
        </w:rPr>
        <w:t xml:space="preserve"> od </w:t>
      </w:r>
      <w:r w:rsidR="00055CD0">
        <w:rPr>
          <w:rFonts w:asciiTheme="minorHAnsi" w:hAnsiTheme="minorHAnsi" w:cstheme="minorHAnsi"/>
          <w:b/>
          <w:bCs/>
          <w:sz w:val="22"/>
          <w:szCs w:val="22"/>
        </w:rPr>
        <w:t xml:space="preserve">dnia </w:t>
      </w:r>
      <w:r w:rsidR="00A63734" w:rsidRPr="00B45E15">
        <w:rPr>
          <w:rFonts w:asciiTheme="minorHAnsi" w:hAnsiTheme="minorHAnsi" w:cstheme="minorHAnsi"/>
          <w:b/>
          <w:bCs/>
          <w:sz w:val="22"/>
          <w:szCs w:val="22"/>
        </w:rPr>
        <w:t>15 września</w:t>
      </w:r>
      <w:r w:rsidR="00B45E15" w:rsidRPr="00B45E1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B45E15" w:rsidRPr="00B45E15">
        <w:rPr>
          <w:rFonts w:asciiTheme="minorHAnsi" w:hAnsiTheme="minorHAnsi" w:cstheme="minorBidi"/>
          <w:b/>
          <w:bCs/>
          <w:sz w:val="22"/>
          <w:szCs w:val="22"/>
        </w:rPr>
        <w:t>2026 r.</w:t>
      </w:r>
      <w:r w:rsidR="00CD57EF">
        <w:rPr>
          <w:rFonts w:asciiTheme="minorHAnsi" w:hAnsiTheme="minorHAnsi" w:cstheme="minorBidi"/>
          <w:b/>
          <w:bCs/>
          <w:sz w:val="22"/>
          <w:szCs w:val="22"/>
        </w:rPr>
        <w:t>;</w:t>
      </w:r>
    </w:p>
    <w:p w14:paraId="36ADEFC1" w14:textId="4AD74FA4" w:rsidR="00B45E15" w:rsidRPr="00B77C2F" w:rsidRDefault="00C904C6" w:rsidP="00E26AF6">
      <w:pPr>
        <w:numPr>
          <w:ilvl w:val="0"/>
          <w:numId w:val="7"/>
        </w:numPr>
        <w:spacing w:line="300" w:lineRule="auto"/>
        <w:ind w:left="426"/>
        <w:rPr>
          <w:rFonts w:asciiTheme="minorHAnsi" w:hAnsiTheme="minorHAnsi" w:cstheme="minorBidi"/>
          <w:sz w:val="22"/>
          <w:szCs w:val="22"/>
        </w:rPr>
      </w:pPr>
      <w:r w:rsidRPr="00B45E15">
        <w:rPr>
          <w:rFonts w:asciiTheme="minorHAnsi" w:hAnsiTheme="minorHAnsi" w:cstheme="minorHAnsi"/>
          <w:sz w:val="22"/>
          <w:szCs w:val="22"/>
        </w:rPr>
        <w:t>zakończenie:</w:t>
      </w:r>
      <w:r w:rsidR="00A63734" w:rsidRPr="00B45E15">
        <w:rPr>
          <w:rFonts w:asciiTheme="minorHAnsi" w:hAnsiTheme="minorHAnsi" w:cstheme="minorHAnsi"/>
          <w:sz w:val="22"/>
          <w:szCs w:val="22"/>
        </w:rPr>
        <w:t xml:space="preserve"> </w:t>
      </w:r>
      <w:r w:rsidR="00B45E15" w:rsidRPr="00C92AD7">
        <w:rPr>
          <w:rFonts w:asciiTheme="minorHAnsi" w:hAnsiTheme="minorHAnsi" w:cstheme="minorBidi"/>
          <w:b/>
          <w:bCs/>
          <w:sz w:val="22"/>
          <w:szCs w:val="22"/>
        </w:rPr>
        <w:t xml:space="preserve">do </w:t>
      </w:r>
      <w:r w:rsidR="00B77C2F">
        <w:rPr>
          <w:rFonts w:asciiTheme="minorHAnsi" w:hAnsiTheme="minorHAnsi" w:cstheme="minorBidi"/>
          <w:b/>
          <w:bCs/>
          <w:sz w:val="22"/>
          <w:szCs w:val="22"/>
        </w:rPr>
        <w:t>dnia 13 listopada 2026 r</w:t>
      </w:r>
      <w:r w:rsidR="00B77C2F" w:rsidRPr="00C904C6">
        <w:rPr>
          <w:rFonts w:asciiTheme="minorHAnsi" w:hAnsiTheme="minorHAnsi" w:cstheme="minorBidi"/>
          <w:sz w:val="22"/>
          <w:szCs w:val="22"/>
        </w:rPr>
        <w:t>., przy czym:</w:t>
      </w:r>
    </w:p>
    <w:p w14:paraId="5A0D8D0D" w14:textId="41A7E057" w:rsidR="00B77C2F" w:rsidRPr="00C904C6" w:rsidRDefault="00B77C2F" w:rsidP="00E26AF6">
      <w:pPr>
        <w:pStyle w:val="Akapitzlist"/>
        <w:numPr>
          <w:ilvl w:val="0"/>
          <w:numId w:val="30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C904C6">
        <w:rPr>
          <w:rFonts w:asciiTheme="minorHAnsi" w:hAnsiTheme="minorHAnsi" w:cstheme="minorHAnsi"/>
          <w:sz w:val="22"/>
          <w:szCs w:val="22"/>
        </w:rPr>
        <w:t xml:space="preserve">założenie łąk </w:t>
      </w:r>
      <w:r w:rsidR="0025372F">
        <w:rPr>
          <w:rFonts w:asciiTheme="minorHAnsi" w:hAnsiTheme="minorHAnsi" w:cstheme="minorHAnsi"/>
          <w:sz w:val="22"/>
          <w:szCs w:val="22"/>
        </w:rPr>
        <w:t xml:space="preserve">miejskich </w:t>
      </w:r>
      <w:r w:rsidRPr="00C904C6">
        <w:rPr>
          <w:rFonts w:asciiTheme="minorHAnsi" w:hAnsiTheme="minorHAnsi" w:cstheme="minorHAnsi"/>
          <w:sz w:val="22"/>
          <w:szCs w:val="22"/>
        </w:rPr>
        <w:t>do dnia 15 października 2026 r.</w:t>
      </w:r>
    </w:p>
    <w:p w14:paraId="54E8FF44" w14:textId="77777777" w:rsidR="00B77C2F" w:rsidRPr="00C904C6" w:rsidRDefault="00B77C2F" w:rsidP="00E26AF6">
      <w:pPr>
        <w:pStyle w:val="Akapitzlist"/>
        <w:numPr>
          <w:ilvl w:val="0"/>
          <w:numId w:val="30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C904C6">
        <w:rPr>
          <w:rFonts w:asciiTheme="minorHAnsi" w:hAnsiTheme="minorHAnsi" w:cstheme="minorHAnsi"/>
          <w:sz w:val="22"/>
          <w:szCs w:val="22"/>
        </w:rPr>
        <w:t xml:space="preserve">odbiór końcowy (weryfikacja wzrostu wysianych roślin i ocena stopnia pokrycia powierzchni) do dnia 13 listopada 2026 r. </w:t>
      </w:r>
    </w:p>
    <w:p w14:paraId="5D9F307C" w14:textId="498EEF61" w:rsidR="00CD57EF" w:rsidRPr="00C904C6" w:rsidRDefault="00CD57EF" w:rsidP="00C904C6">
      <w:pPr>
        <w:pStyle w:val="Akapitzlist"/>
        <w:tabs>
          <w:tab w:val="left" w:pos="426"/>
        </w:tabs>
        <w:spacing w:line="300" w:lineRule="auto"/>
        <w:ind w:left="0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</w:p>
    <w:p w14:paraId="0325A9D0" w14:textId="519AD9E4" w:rsidR="00AC28AE" w:rsidRPr="005127A2" w:rsidRDefault="00AC28AE" w:rsidP="008B78F9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b/>
          <w:bCs/>
          <w:sz w:val="22"/>
          <w:szCs w:val="22"/>
        </w:rPr>
        <w:t>§ 3</w:t>
      </w:r>
    </w:p>
    <w:p w14:paraId="56F05366" w14:textId="328E389B" w:rsidR="00AC28AE" w:rsidRPr="005127A2" w:rsidRDefault="00AC28AE" w:rsidP="008B78F9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b/>
          <w:sz w:val="22"/>
          <w:szCs w:val="22"/>
        </w:rPr>
        <w:t>Wynagrodzenie</w:t>
      </w:r>
    </w:p>
    <w:p w14:paraId="06ABA704" w14:textId="50214F05" w:rsidR="002A0E8A" w:rsidRPr="005127A2" w:rsidRDefault="00FC38AB" w:rsidP="00E26AF6">
      <w:pPr>
        <w:numPr>
          <w:ilvl w:val="0"/>
          <w:numId w:val="31"/>
        </w:numPr>
        <w:spacing w:line="30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FC38AB">
        <w:rPr>
          <w:rFonts w:asciiTheme="minorHAnsi" w:hAnsiTheme="minorHAnsi" w:cstheme="minorHAnsi"/>
          <w:sz w:val="22"/>
          <w:szCs w:val="22"/>
        </w:rPr>
        <w:t xml:space="preserve">Za prawidłowe wykonanie Przedmiotu Umowy, Strony ustalają łączne maksymalne wynagrodzenie, dalej zwane Wynagrodzeniem, w wysokości </w:t>
      </w:r>
      <w:r w:rsidR="00AF6DA4" w:rsidRPr="005127A2">
        <w:rPr>
          <w:rFonts w:asciiTheme="minorHAnsi" w:hAnsiTheme="minorHAnsi" w:cstheme="minorHAnsi"/>
          <w:b/>
          <w:bCs/>
          <w:sz w:val="22"/>
          <w:szCs w:val="22"/>
        </w:rPr>
        <w:t>……………………..</w:t>
      </w:r>
      <w:r w:rsidR="006512E3" w:rsidRPr="005127A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512E3" w:rsidRPr="005127A2">
        <w:rPr>
          <w:rFonts w:asciiTheme="minorHAnsi" w:hAnsiTheme="minorHAnsi" w:cstheme="minorHAnsi"/>
          <w:sz w:val="22"/>
          <w:szCs w:val="22"/>
        </w:rPr>
        <w:t xml:space="preserve">zł </w:t>
      </w:r>
      <w:r w:rsidR="006512E3" w:rsidRPr="005127A2">
        <w:rPr>
          <w:rFonts w:asciiTheme="minorHAnsi" w:hAnsiTheme="minorHAnsi" w:cstheme="minorHAnsi"/>
          <w:b/>
          <w:bCs/>
          <w:sz w:val="22"/>
          <w:szCs w:val="22"/>
        </w:rPr>
        <w:t>brutto (słownie:</w:t>
      </w:r>
      <w:r w:rsidR="00660485" w:rsidRPr="005127A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F6DA4" w:rsidRPr="005127A2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…………………………………………………………………………………</w:t>
      </w:r>
      <w:r w:rsidR="006512E3" w:rsidRPr="005127A2">
        <w:rPr>
          <w:rFonts w:asciiTheme="minorHAnsi" w:hAnsiTheme="minorHAnsi" w:cstheme="minorHAnsi"/>
          <w:b/>
          <w:bCs/>
          <w:sz w:val="22"/>
          <w:szCs w:val="22"/>
        </w:rPr>
        <w:t xml:space="preserve">  złotych</w:t>
      </w:r>
      <w:r w:rsidR="00660485" w:rsidRPr="005127A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F6DA4" w:rsidRPr="005127A2">
        <w:rPr>
          <w:rFonts w:asciiTheme="minorHAnsi" w:hAnsiTheme="minorHAnsi" w:cstheme="minorHAnsi"/>
          <w:b/>
          <w:bCs/>
          <w:sz w:val="22"/>
          <w:szCs w:val="22"/>
        </w:rPr>
        <w:t>00</w:t>
      </w:r>
      <w:r w:rsidR="006512E3" w:rsidRPr="005127A2">
        <w:rPr>
          <w:rFonts w:asciiTheme="minorHAnsi" w:hAnsiTheme="minorHAnsi" w:cstheme="minorHAnsi"/>
          <w:b/>
          <w:bCs/>
          <w:sz w:val="22"/>
          <w:szCs w:val="22"/>
        </w:rPr>
        <w:t>/100),</w:t>
      </w:r>
      <w:r w:rsidR="006512E3" w:rsidRPr="005127A2">
        <w:rPr>
          <w:rFonts w:asciiTheme="minorHAnsi" w:hAnsiTheme="minorHAnsi" w:cstheme="minorHAnsi"/>
          <w:sz w:val="22"/>
          <w:szCs w:val="22"/>
        </w:rPr>
        <w:t xml:space="preserve"> </w:t>
      </w:r>
      <w:r w:rsidR="00B03D65">
        <w:rPr>
          <w:rFonts w:asciiTheme="minorHAnsi" w:hAnsiTheme="minorHAnsi" w:cstheme="minorHAnsi"/>
          <w:sz w:val="22"/>
          <w:szCs w:val="22"/>
        </w:rPr>
        <w:t>tj.</w:t>
      </w:r>
      <w:r w:rsidR="00AD7786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 zł</w:t>
      </w:r>
      <w:r w:rsidR="006512E3" w:rsidRPr="005127A2">
        <w:rPr>
          <w:rFonts w:asciiTheme="minorHAnsi" w:hAnsiTheme="minorHAnsi" w:cstheme="minorHAnsi"/>
          <w:sz w:val="22"/>
          <w:szCs w:val="22"/>
        </w:rPr>
        <w:t xml:space="preserve"> </w:t>
      </w:r>
      <w:r w:rsidR="0047737E" w:rsidRPr="005127A2">
        <w:rPr>
          <w:rFonts w:asciiTheme="minorHAnsi" w:hAnsiTheme="minorHAnsi" w:cstheme="minorHAnsi"/>
          <w:sz w:val="22"/>
          <w:szCs w:val="22"/>
        </w:rPr>
        <w:br/>
      </w:r>
      <w:r w:rsidR="006512E3" w:rsidRPr="005127A2">
        <w:rPr>
          <w:rFonts w:asciiTheme="minorHAnsi" w:hAnsiTheme="minorHAnsi" w:cstheme="minorHAnsi"/>
          <w:b/>
          <w:bCs/>
          <w:sz w:val="22"/>
          <w:szCs w:val="22"/>
        </w:rPr>
        <w:t xml:space="preserve">netto </w:t>
      </w:r>
      <w:r w:rsidR="006512E3" w:rsidRPr="005127A2">
        <w:rPr>
          <w:rFonts w:asciiTheme="minorHAnsi" w:hAnsiTheme="minorHAnsi" w:cstheme="minorHAnsi"/>
          <w:sz w:val="22"/>
          <w:szCs w:val="22"/>
        </w:rPr>
        <w:t xml:space="preserve">(słownie: </w:t>
      </w:r>
      <w:r w:rsidR="00AF6DA4" w:rsidRPr="005127A2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…………………………………………………………………………………………………</w:t>
      </w:r>
      <w:r w:rsidR="00660485" w:rsidRPr="005127A2">
        <w:rPr>
          <w:rFonts w:asciiTheme="minorHAnsi" w:hAnsiTheme="minorHAnsi" w:cstheme="minorHAnsi"/>
          <w:sz w:val="22"/>
          <w:szCs w:val="22"/>
        </w:rPr>
        <w:t xml:space="preserve"> </w:t>
      </w:r>
      <w:r w:rsidR="006512E3" w:rsidRPr="005127A2">
        <w:rPr>
          <w:rFonts w:asciiTheme="minorHAnsi" w:hAnsiTheme="minorHAnsi" w:cstheme="minorHAnsi"/>
          <w:b/>
          <w:bCs/>
          <w:sz w:val="22"/>
          <w:szCs w:val="22"/>
        </w:rPr>
        <w:t xml:space="preserve">złotych </w:t>
      </w:r>
      <w:r w:rsidR="00AF6DA4" w:rsidRPr="005127A2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660485" w:rsidRPr="005127A2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6512E3" w:rsidRPr="005127A2">
        <w:rPr>
          <w:rFonts w:asciiTheme="minorHAnsi" w:hAnsiTheme="minorHAnsi" w:cstheme="minorHAnsi"/>
          <w:b/>
          <w:bCs/>
          <w:sz w:val="22"/>
          <w:szCs w:val="22"/>
        </w:rPr>
        <w:t>/100</w:t>
      </w:r>
      <w:r w:rsidR="006512E3" w:rsidRPr="005127A2">
        <w:rPr>
          <w:rFonts w:asciiTheme="minorHAnsi" w:hAnsiTheme="minorHAnsi" w:cstheme="minorHAnsi"/>
          <w:sz w:val="22"/>
          <w:szCs w:val="22"/>
        </w:rPr>
        <w:t xml:space="preserve">), </w:t>
      </w:r>
      <w:r w:rsidRPr="00FC38AB">
        <w:rPr>
          <w:rFonts w:asciiTheme="minorHAnsi" w:hAnsiTheme="minorHAnsi" w:cstheme="minorHAnsi"/>
          <w:sz w:val="22"/>
          <w:szCs w:val="22"/>
        </w:rPr>
        <w:t xml:space="preserve">zgodnie z Ofertą Wykonawcy stanowiącą </w:t>
      </w:r>
      <w:r w:rsidRPr="00FC38AB">
        <w:rPr>
          <w:rFonts w:asciiTheme="minorHAnsi" w:hAnsiTheme="minorHAnsi" w:cstheme="minorHAnsi"/>
          <w:b/>
          <w:bCs/>
          <w:sz w:val="22"/>
          <w:szCs w:val="22"/>
        </w:rPr>
        <w:t>załącznik nr 1</w:t>
      </w:r>
      <w:r w:rsidRPr="00FC38AB">
        <w:rPr>
          <w:rFonts w:asciiTheme="minorHAnsi" w:hAnsiTheme="minorHAnsi" w:cstheme="minorHAnsi"/>
          <w:sz w:val="22"/>
          <w:szCs w:val="22"/>
        </w:rPr>
        <w:t xml:space="preserve"> do Umowy.</w:t>
      </w:r>
    </w:p>
    <w:p w14:paraId="1EFE6837" w14:textId="28E16070" w:rsidR="009B4A2F" w:rsidRPr="005127A2" w:rsidRDefault="00AC28AE" w:rsidP="00E26AF6">
      <w:pPr>
        <w:numPr>
          <w:ilvl w:val="0"/>
          <w:numId w:val="31"/>
        </w:numPr>
        <w:spacing w:line="30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sz w:val="22"/>
          <w:szCs w:val="22"/>
        </w:rPr>
        <w:t>Wynagrodzenie będzie płatne zgodnie z cenami jednostkowymi określonymi w </w:t>
      </w:r>
      <w:r w:rsidRPr="005127A2">
        <w:rPr>
          <w:rFonts w:asciiTheme="minorHAnsi" w:hAnsiTheme="minorHAnsi" w:cstheme="minorHAnsi"/>
          <w:b/>
          <w:sz w:val="22"/>
          <w:szCs w:val="22"/>
        </w:rPr>
        <w:t>załączniku nr 1</w:t>
      </w:r>
      <w:r w:rsidRPr="005127A2">
        <w:rPr>
          <w:rFonts w:asciiTheme="minorHAnsi" w:hAnsiTheme="minorHAnsi" w:cstheme="minorHAnsi"/>
          <w:sz w:val="22"/>
          <w:szCs w:val="22"/>
        </w:rPr>
        <w:t xml:space="preserve"> do </w:t>
      </w:r>
      <w:r w:rsidR="0030744E">
        <w:rPr>
          <w:rFonts w:asciiTheme="minorHAnsi" w:hAnsiTheme="minorHAnsi" w:cstheme="minorHAnsi"/>
          <w:sz w:val="22"/>
          <w:szCs w:val="22"/>
        </w:rPr>
        <w:t>U</w:t>
      </w:r>
      <w:r w:rsidRPr="005127A2">
        <w:rPr>
          <w:rFonts w:asciiTheme="minorHAnsi" w:hAnsiTheme="minorHAnsi" w:cstheme="minorHAnsi"/>
          <w:sz w:val="22"/>
          <w:szCs w:val="22"/>
        </w:rPr>
        <w:t>mowy.</w:t>
      </w:r>
    </w:p>
    <w:p w14:paraId="0C7A5DFB" w14:textId="7646F7EA" w:rsidR="009B4A2F" w:rsidRPr="005127A2" w:rsidRDefault="005C5826" w:rsidP="00E26AF6">
      <w:pPr>
        <w:numPr>
          <w:ilvl w:val="0"/>
          <w:numId w:val="31"/>
        </w:numPr>
        <w:spacing w:line="300" w:lineRule="auto"/>
        <w:ind w:left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eastAsia="pl-PL"/>
        </w:rPr>
        <w:t>C</w:t>
      </w:r>
      <w:r w:rsidR="009B4A2F" w:rsidRPr="005127A2">
        <w:rPr>
          <w:rFonts w:asciiTheme="minorHAnsi" w:hAnsiTheme="minorHAnsi" w:cstheme="minorHAnsi"/>
          <w:sz w:val="22"/>
          <w:szCs w:val="22"/>
          <w:lang w:eastAsia="pl-PL"/>
        </w:rPr>
        <w:t>eny jednostkowe określone w </w:t>
      </w:r>
      <w:r w:rsidR="009B4A2F" w:rsidRPr="005127A2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załączniku nr 1</w:t>
      </w:r>
      <w:r w:rsidR="009B4A2F" w:rsidRPr="005127A2">
        <w:rPr>
          <w:rFonts w:asciiTheme="minorHAnsi" w:hAnsiTheme="minorHAnsi" w:cstheme="minorHAnsi"/>
          <w:sz w:val="22"/>
          <w:szCs w:val="22"/>
          <w:lang w:eastAsia="pl-PL"/>
        </w:rPr>
        <w:t xml:space="preserve"> do </w:t>
      </w:r>
      <w:r w:rsidR="0048533A">
        <w:rPr>
          <w:rFonts w:asciiTheme="minorHAnsi" w:hAnsiTheme="minorHAnsi" w:cstheme="minorHAnsi"/>
          <w:sz w:val="22"/>
          <w:szCs w:val="22"/>
          <w:lang w:eastAsia="pl-PL"/>
        </w:rPr>
        <w:t>U</w:t>
      </w:r>
      <w:r w:rsidR="009B4A2F" w:rsidRPr="005127A2">
        <w:rPr>
          <w:rFonts w:asciiTheme="minorHAnsi" w:hAnsiTheme="minorHAnsi" w:cstheme="minorHAnsi"/>
          <w:sz w:val="22"/>
          <w:szCs w:val="22"/>
          <w:lang w:eastAsia="pl-PL"/>
        </w:rPr>
        <w:t xml:space="preserve">mowy obejmują całość wynagrodzenia na rzecz Wykonawcy z tytułu wykonania niniejszej </w:t>
      </w:r>
      <w:r>
        <w:rPr>
          <w:rFonts w:asciiTheme="minorHAnsi" w:hAnsiTheme="minorHAnsi" w:cstheme="minorHAnsi"/>
          <w:sz w:val="22"/>
          <w:szCs w:val="22"/>
          <w:lang w:eastAsia="pl-PL"/>
        </w:rPr>
        <w:t>U</w:t>
      </w:r>
      <w:r w:rsidR="009B4A2F" w:rsidRPr="005127A2">
        <w:rPr>
          <w:rFonts w:asciiTheme="minorHAnsi" w:hAnsiTheme="minorHAnsi" w:cstheme="minorHAnsi"/>
          <w:sz w:val="22"/>
          <w:szCs w:val="22"/>
          <w:lang w:eastAsia="pl-PL"/>
        </w:rPr>
        <w:t>mowy, w tym wszelkie wydatki i nakłady (koszty transportu, materiałów itd.)</w:t>
      </w:r>
      <w:r w:rsidR="00FC38AB">
        <w:rPr>
          <w:rFonts w:asciiTheme="minorHAnsi" w:hAnsiTheme="minorHAnsi" w:cstheme="minorHAnsi"/>
          <w:sz w:val="22"/>
          <w:szCs w:val="22"/>
          <w:lang w:eastAsia="pl-PL"/>
        </w:rPr>
        <w:t xml:space="preserve">, </w:t>
      </w:r>
      <w:r w:rsidR="00FC38AB" w:rsidRPr="00FC38AB">
        <w:rPr>
          <w:rFonts w:asciiTheme="minorHAnsi" w:hAnsiTheme="minorHAnsi" w:cstheme="minorHAnsi"/>
          <w:sz w:val="22"/>
          <w:szCs w:val="22"/>
          <w:lang w:eastAsia="pl-PL"/>
        </w:rPr>
        <w:t>całość kosztów prac niezbędnych do wykonania Przedmiotu Umowy wraz z obowiązkami Wykonawcy, wynikającymi z postanowień Umowy</w:t>
      </w:r>
      <w:r w:rsidR="00FC38AB">
        <w:rPr>
          <w:rFonts w:asciiTheme="minorHAnsi" w:hAnsiTheme="minorHAnsi" w:cstheme="minorHAnsi"/>
          <w:sz w:val="22"/>
          <w:szCs w:val="22"/>
          <w:lang w:eastAsia="pl-PL"/>
        </w:rPr>
        <w:t xml:space="preserve"> oraz załącznika nr 2</w:t>
      </w:r>
      <w:r w:rsidR="008F0D06">
        <w:rPr>
          <w:rFonts w:asciiTheme="minorHAnsi" w:hAnsiTheme="minorHAnsi" w:cstheme="minorHAnsi"/>
          <w:sz w:val="22"/>
          <w:szCs w:val="22"/>
          <w:lang w:eastAsia="pl-PL"/>
        </w:rPr>
        <w:t xml:space="preserve"> do Umowy</w:t>
      </w:r>
      <w:r w:rsidR="00FC38AB">
        <w:rPr>
          <w:rFonts w:asciiTheme="minorHAnsi" w:hAnsiTheme="minorHAnsi" w:cstheme="minorHAnsi"/>
          <w:sz w:val="22"/>
          <w:szCs w:val="22"/>
          <w:lang w:eastAsia="pl-PL"/>
        </w:rPr>
        <w:t>.</w:t>
      </w:r>
    </w:p>
    <w:p w14:paraId="5938CB18" w14:textId="3A6FC0D4" w:rsidR="00DB18D9" w:rsidRDefault="00DB18D9" w:rsidP="008B78F9">
      <w:pPr>
        <w:spacing w:line="300" w:lineRule="auto"/>
        <w:rPr>
          <w:rFonts w:asciiTheme="minorHAnsi" w:hAnsiTheme="minorHAnsi" w:cstheme="minorHAnsi"/>
          <w:b/>
          <w:sz w:val="22"/>
          <w:szCs w:val="22"/>
        </w:rPr>
      </w:pPr>
    </w:p>
    <w:p w14:paraId="4E321837" w14:textId="0A43724D" w:rsidR="00DB18D9" w:rsidRPr="005127A2" w:rsidRDefault="00DB18D9" w:rsidP="008B78F9">
      <w:pPr>
        <w:pStyle w:val="Akapitzlist"/>
        <w:spacing w:line="300" w:lineRule="auto"/>
        <w:ind w:left="0"/>
        <w:rPr>
          <w:rFonts w:asciiTheme="minorHAnsi" w:hAnsiTheme="minorHAnsi" w:cstheme="minorHAnsi"/>
          <w:b/>
          <w:bCs/>
          <w:sz w:val="22"/>
          <w:szCs w:val="22"/>
        </w:rPr>
      </w:pPr>
      <w:r w:rsidRPr="005127A2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5127A2">
        <w:rPr>
          <w:rFonts w:asciiTheme="minorHAnsi" w:hAnsiTheme="minorHAnsi" w:cstheme="minorHAnsi"/>
          <w:b/>
          <w:bCs/>
          <w:sz w:val="22"/>
          <w:szCs w:val="22"/>
        </w:rPr>
        <w:br/>
        <w:t>Obowiązki Zamawiającego</w:t>
      </w:r>
    </w:p>
    <w:p w14:paraId="72D7D031" w14:textId="77777777" w:rsidR="00DB18D9" w:rsidRPr="005127A2" w:rsidRDefault="00DB18D9" w:rsidP="008B78F9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sz w:val="22"/>
          <w:szCs w:val="22"/>
        </w:rPr>
        <w:t>Do obowiązków Zamawiającego należy:</w:t>
      </w:r>
    </w:p>
    <w:p w14:paraId="5C5ADC50" w14:textId="77777777" w:rsidR="00DB18D9" w:rsidRPr="005127A2" w:rsidRDefault="00DB18D9" w:rsidP="00E26AF6">
      <w:pPr>
        <w:pStyle w:val="Akapitzlist"/>
        <w:numPr>
          <w:ilvl w:val="0"/>
          <w:numId w:val="13"/>
        </w:numPr>
        <w:suppressAutoHyphens w:val="0"/>
        <w:spacing w:after="16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sz w:val="22"/>
          <w:szCs w:val="22"/>
        </w:rPr>
        <w:t xml:space="preserve">współdziałanie z Wykonawcą przy realizacji Przedmiotu Umowy, </w:t>
      </w:r>
    </w:p>
    <w:p w14:paraId="24C2D449" w14:textId="6C45497F" w:rsidR="00DB18D9" w:rsidRPr="005127A2" w:rsidRDefault="00DB18D9" w:rsidP="00E26AF6">
      <w:pPr>
        <w:pStyle w:val="Akapitzlist"/>
        <w:numPr>
          <w:ilvl w:val="0"/>
          <w:numId w:val="13"/>
        </w:numPr>
        <w:suppressAutoHyphens w:val="0"/>
        <w:spacing w:after="16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sz w:val="22"/>
          <w:szCs w:val="22"/>
        </w:rPr>
        <w:t>sprawdzenie i odbiór Przedmiotu Umowy, wg zasad określonych w</w:t>
      </w:r>
      <w:r w:rsidR="00D36C8E">
        <w:rPr>
          <w:rFonts w:asciiTheme="minorHAnsi" w:hAnsiTheme="minorHAnsi" w:cstheme="minorHAnsi"/>
          <w:sz w:val="22"/>
          <w:szCs w:val="22"/>
        </w:rPr>
        <w:t xml:space="preserve"> </w:t>
      </w:r>
      <w:r w:rsidR="00D36C8E" w:rsidRPr="00C904C6">
        <w:rPr>
          <w:rFonts w:asciiTheme="minorHAnsi" w:hAnsiTheme="minorHAnsi" w:cstheme="minorHAnsi"/>
          <w:sz w:val="22"/>
          <w:szCs w:val="22"/>
        </w:rPr>
        <w:t>§</w:t>
      </w:r>
      <w:r w:rsidRPr="005127A2">
        <w:rPr>
          <w:rFonts w:asciiTheme="minorHAnsi" w:hAnsiTheme="minorHAnsi" w:cstheme="minorHAnsi"/>
          <w:sz w:val="22"/>
          <w:szCs w:val="22"/>
        </w:rPr>
        <w:t xml:space="preserve"> </w:t>
      </w:r>
      <w:r w:rsidR="00D36C8E">
        <w:rPr>
          <w:rFonts w:asciiTheme="minorHAnsi" w:hAnsiTheme="minorHAnsi" w:cstheme="minorHAnsi"/>
          <w:sz w:val="22"/>
          <w:szCs w:val="22"/>
        </w:rPr>
        <w:t>6</w:t>
      </w:r>
      <w:r w:rsidR="00DA36D1">
        <w:rPr>
          <w:rFonts w:asciiTheme="minorHAnsi" w:hAnsiTheme="minorHAnsi" w:cstheme="minorHAnsi"/>
          <w:sz w:val="22"/>
          <w:szCs w:val="22"/>
        </w:rPr>
        <w:t xml:space="preserve"> </w:t>
      </w:r>
      <w:r w:rsidRPr="005127A2">
        <w:rPr>
          <w:rFonts w:asciiTheme="minorHAnsi" w:hAnsiTheme="minorHAnsi" w:cstheme="minorHAnsi"/>
          <w:sz w:val="22"/>
          <w:szCs w:val="22"/>
        </w:rPr>
        <w:t>Umow</w:t>
      </w:r>
      <w:r w:rsidR="00D36C8E">
        <w:rPr>
          <w:rFonts w:asciiTheme="minorHAnsi" w:hAnsiTheme="minorHAnsi" w:cstheme="minorHAnsi"/>
          <w:sz w:val="22"/>
          <w:szCs w:val="22"/>
        </w:rPr>
        <w:t>y</w:t>
      </w:r>
      <w:r w:rsidRPr="005127A2">
        <w:rPr>
          <w:rFonts w:asciiTheme="minorHAnsi" w:hAnsiTheme="minorHAnsi" w:cstheme="minorHAnsi"/>
          <w:sz w:val="22"/>
          <w:szCs w:val="22"/>
        </w:rPr>
        <w:t>,</w:t>
      </w:r>
    </w:p>
    <w:p w14:paraId="6156CB96" w14:textId="5754D30F" w:rsidR="00DB18D9" w:rsidRPr="005127A2" w:rsidRDefault="00DB18D9" w:rsidP="00E26AF6">
      <w:pPr>
        <w:pStyle w:val="Akapitzlist"/>
        <w:numPr>
          <w:ilvl w:val="0"/>
          <w:numId w:val="13"/>
        </w:numPr>
        <w:suppressAutoHyphens w:val="0"/>
        <w:spacing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 terminowa zapłata wynagrodzenia przysługującego Wykonawcy z tytułu realizacji </w:t>
      </w:r>
      <w:r w:rsidR="0063720A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Przedmiotu </w:t>
      </w:r>
      <w:r w:rsidRPr="005127A2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Umowy </w:t>
      </w:r>
      <w:r w:rsidR="00427AA0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zgodnie z zasadami określonymi w </w:t>
      </w:r>
      <w:r w:rsidR="00427AA0" w:rsidRPr="00C904C6">
        <w:rPr>
          <w:rFonts w:asciiTheme="minorHAnsi" w:hAnsiTheme="minorHAnsi" w:cstheme="minorHAnsi"/>
          <w:sz w:val="22"/>
          <w:szCs w:val="22"/>
        </w:rPr>
        <w:t>§</w:t>
      </w:r>
      <w:r w:rsidR="00427AA0">
        <w:rPr>
          <w:rFonts w:asciiTheme="minorHAnsi" w:hAnsiTheme="minorHAnsi" w:cstheme="minorHAnsi"/>
          <w:sz w:val="22"/>
          <w:szCs w:val="22"/>
        </w:rPr>
        <w:t xml:space="preserve"> </w:t>
      </w:r>
      <w:r w:rsidR="00283E12">
        <w:rPr>
          <w:rFonts w:asciiTheme="minorHAnsi" w:hAnsiTheme="minorHAnsi" w:cstheme="minorHAnsi"/>
          <w:sz w:val="22"/>
          <w:szCs w:val="22"/>
        </w:rPr>
        <w:t>7 Umowy.</w:t>
      </w:r>
    </w:p>
    <w:p w14:paraId="59CD15E1" w14:textId="77777777" w:rsidR="00DB18D9" w:rsidRPr="00CE582A" w:rsidRDefault="00DB18D9" w:rsidP="008B78F9">
      <w:pPr>
        <w:spacing w:line="300" w:lineRule="auto"/>
        <w:rPr>
          <w:rFonts w:asciiTheme="minorHAnsi" w:hAnsiTheme="minorHAnsi" w:cstheme="minorHAnsi"/>
          <w:sz w:val="22"/>
          <w:szCs w:val="22"/>
          <w:lang w:val="x-none"/>
        </w:rPr>
      </w:pPr>
    </w:p>
    <w:p w14:paraId="2BCD3128" w14:textId="15D28776" w:rsidR="00DB18D9" w:rsidRPr="005127A2" w:rsidRDefault="00DB18D9" w:rsidP="008B78F9">
      <w:pPr>
        <w:spacing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5127A2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>
        <w:rPr>
          <w:rFonts w:asciiTheme="minorHAnsi" w:hAnsiTheme="minorHAnsi" w:cstheme="minorHAnsi"/>
          <w:b/>
          <w:bCs/>
          <w:sz w:val="22"/>
          <w:szCs w:val="22"/>
        </w:rPr>
        <w:t>5</w:t>
      </w:r>
    </w:p>
    <w:p w14:paraId="79E38BE4" w14:textId="77777777" w:rsidR="00DB18D9" w:rsidRDefault="00DB18D9" w:rsidP="008B78F9">
      <w:pPr>
        <w:spacing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5127A2">
        <w:rPr>
          <w:rFonts w:asciiTheme="minorHAnsi" w:hAnsiTheme="minorHAnsi" w:cstheme="minorHAnsi"/>
          <w:b/>
          <w:sz w:val="22"/>
          <w:szCs w:val="22"/>
        </w:rPr>
        <w:t>Obowiązki Wykonawcy</w:t>
      </w:r>
    </w:p>
    <w:p w14:paraId="297AAB28" w14:textId="4C378238" w:rsidR="00DB18D9" w:rsidRPr="005127A2" w:rsidRDefault="00DB18D9" w:rsidP="008B78F9">
      <w:pPr>
        <w:numPr>
          <w:ilvl w:val="0"/>
          <w:numId w:val="2"/>
        </w:numPr>
        <w:tabs>
          <w:tab w:val="left" w:pos="284"/>
        </w:tabs>
        <w:spacing w:after="60" w:line="300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853096">
        <w:rPr>
          <w:rFonts w:asciiTheme="minorHAnsi" w:eastAsia="Calibri" w:hAnsiTheme="minorHAnsi" w:cstheme="minorHAnsi"/>
          <w:sz w:val="22"/>
          <w:szCs w:val="22"/>
          <w:lang w:eastAsia="pl-PL"/>
        </w:rPr>
        <w:t>Wykonawca</w:t>
      </w:r>
      <w:r w:rsidRPr="005127A2">
        <w:rPr>
          <w:rFonts w:asciiTheme="minorHAnsi" w:hAnsiTheme="minorHAnsi" w:cstheme="minorHAnsi"/>
          <w:sz w:val="22"/>
          <w:szCs w:val="22"/>
          <w:lang w:val="x-none"/>
        </w:rPr>
        <w:t xml:space="preserve"> ma obowiązek prowadzić </w:t>
      </w:r>
      <w:r w:rsidRPr="005127A2">
        <w:rPr>
          <w:rFonts w:asciiTheme="minorHAnsi" w:hAnsiTheme="minorHAnsi" w:cstheme="minorHAnsi"/>
          <w:sz w:val="22"/>
          <w:szCs w:val="22"/>
        </w:rPr>
        <w:t>prace</w:t>
      </w:r>
      <w:r w:rsidRPr="005127A2">
        <w:rPr>
          <w:rFonts w:asciiTheme="minorHAnsi" w:hAnsiTheme="minorHAnsi" w:cstheme="minorHAnsi"/>
          <w:sz w:val="22"/>
          <w:szCs w:val="22"/>
          <w:lang w:val="x-none"/>
        </w:rPr>
        <w:t xml:space="preserve"> w zakresie określonym w </w:t>
      </w:r>
      <w:r w:rsidRPr="005127A2">
        <w:rPr>
          <w:rFonts w:asciiTheme="minorHAnsi" w:hAnsiTheme="minorHAnsi" w:cstheme="minorHAnsi"/>
          <w:b/>
          <w:sz w:val="22"/>
          <w:szCs w:val="22"/>
          <w:lang w:val="x-none"/>
        </w:rPr>
        <w:t>zał</w:t>
      </w:r>
      <w:r w:rsidRPr="005127A2">
        <w:rPr>
          <w:rFonts w:asciiTheme="minorHAnsi" w:hAnsiTheme="minorHAnsi" w:cstheme="minorHAnsi"/>
          <w:b/>
          <w:sz w:val="22"/>
          <w:szCs w:val="22"/>
        </w:rPr>
        <w:t>ączniku</w:t>
      </w:r>
      <w:r w:rsidRPr="005127A2">
        <w:rPr>
          <w:rFonts w:asciiTheme="minorHAnsi" w:hAnsiTheme="minorHAnsi" w:cstheme="minorHAnsi"/>
          <w:b/>
          <w:sz w:val="22"/>
          <w:szCs w:val="22"/>
          <w:lang w:val="x-none"/>
        </w:rPr>
        <w:t xml:space="preserve"> nr 1</w:t>
      </w:r>
      <w:r w:rsidRPr="005127A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127A2">
        <w:rPr>
          <w:rFonts w:asciiTheme="minorHAnsi" w:hAnsiTheme="minorHAnsi" w:cstheme="minorHAnsi"/>
          <w:sz w:val="22"/>
          <w:szCs w:val="22"/>
        </w:rPr>
        <w:t xml:space="preserve">do </w:t>
      </w:r>
      <w:r w:rsidR="00395292">
        <w:rPr>
          <w:rFonts w:asciiTheme="minorHAnsi" w:hAnsiTheme="minorHAnsi" w:cstheme="minorHAnsi"/>
          <w:sz w:val="22"/>
          <w:szCs w:val="22"/>
        </w:rPr>
        <w:t>U</w:t>
      </w:r>
      <w:r w:rsidRPr="005127A2">
        <w:rPr>
          <w:rFonts w:asciiTheme="minorHAnsi" w:hAnsiTheme="minorHAnsi" w:cstheme="minorHAnsi"/>
          <w:sz w:val="22"/>
          <w:szCs w:val="22"/>
        </w:rPr>
        <w:t>mowy</w:t>
      </w:r>
      <w:r w:rsidRPr="005127A2">
        <w:rPr>
          <w:rFonts w:asciiTheme="minorHAnsi" w:hAnsiTheme="minorHAnsi" w:cstheme="minorHAnsi"/>
          <w:sz w:val="22"/>
          <w:szCs w:val="22"/>
          <w:lang w:val="x-none"/>
        </w:rPr>
        <w:t xml:space="preserve">, w lokalizacjach określonych w </w:t>
      </w:r>
      <w:r w:rsidRPr="005127A2">
        <w:rPr>
          <w:rFonts w:asciiTheme="minorHAnsi" w:hAnsiTheme="minorHAnsi" w:cstheme="minorHAnsi"/>
          <w:b/>
          <w:bCs/>
          <w:sz w:val="22"/>
          <w:szCs w:val="22"/>
          <w:lang w:val="x-none"/>
        </w:rPr>
        <w:t>załączniku nr 3</w:t>
      </w:r>
      <w:r w:rsidRPr="005127A2">
        <w:rPr>
          <w:rFonts w:asciiTheme="minorHAnsi" w:hAnsiTheme="minorHAnsi" w:cstheme="minorHAnsi"/>
          <w:sz w:val="22"/>
          <w:szCs w:val="22"/>
          <w:lang w:val="x-none"/>
        </w:rPr>
        <w:t xml:space="preserve">, a także zgodnie z </w:t>
      </w:r>
      <w:r w:rsidRPr="00825D98">
        <w:rPr>
          <w:rFonts w:asciiTheme="minorHAnsi" w:hAnsiTheme="minorHAnsi" w:cstheme="minorHAnsi"/>
          <w:sz w:val="22"/>
          <w:szCs w:val="22"/>
          <w:lang w:val="x-none"/>
        </w:rPr>
        <w:t>Warunkami realizacji umowy oraz standardami jakościowymi wykonania prac</w:t>
      </w:r>
      <w:r w:rsidRPr="005127A2">
        <w:rPr>
          <w:rFonts w:asciiTheme="minorHAnsi" w:hAnsiTheme="minorHAnsi" w:cstheme="minorHAnsi"/>
          <w:sz w:val="22"/>
          <w:szCs w:val="22"/>
          <w:lang w:val="x-none"/>
        </w:rPr>
        <w:t xml:space="preserve"> zawartymi w </w:t>
      </w:r>
      <w:r w:rsidRPr="005127A2">
        <w:rPr>
          <w:rFonts w:asciiTheme="minorHAnsi" w:hAnsiTheme="minorHAnsi" w:cstheme="minorHAnsi"/>
          <w:b/>
          <w:sz w:val="22"/>
          <w:szCs w:val="22"/>
          <w:lang w:val="x-none"/>
        </w:rPr>
        <w:t xml:space="preserve">załączniku </w:t>
      </w:r>
      <w:r w:rsidRPr="005127A2">
        <w:rPr>
          <w:rFonts w:asciiTheme="minorHAnsi" w:hAnsiTheme="minorHAnsi" w:cstheme="minorHAnsi"/>
          <w:b/>
          <w:sz w:val="22"/>
          <w:szCs w:val="22"/>
        </w:rPr>
        <w:t xml:space="preserve">nr 2 </w:t>
      </w:r>
      <w:r w:rsidRPr="005127A2">
        <w:rPr>
          <w:rFonts w:asciiTheme="minorHAnsi" w:hAnsiTheme="minorHAnsi" w:cstheme="minorHAnsi"/>
          <w:sz w:val="22"/>
          <w:szCs w:val="22"/>
        </w:rPr>
        <w:t xml:space="preserve">do </w:t>
      </w:r>
      <w:r w:rsidR="00395292">
        <w:rPr>
          <w:rFonts w:asciiTheme="minorHAnsi" w:hAnsiTheme="minorHAnsi" w:cstheme="minorHAnsi"/>
          <w:sz w:val="22"/>
          <w:szCs w:val="22"/>
        </w:rPr>
        <w:t>U</w:t>
      </w:r>
      <w:r w:rsidRPr="005127A2">
        <w:rPr>
          <w:rFonts w:asciiTheme="minorHAnsi" w:hAnsiTheme="minorHAnsi" w:cstheme="minorHAnsi"/>
          <w:sz w:val="22"/>
          <w:szCs w:val="22"/>
        </w:rPr>
        <w:t>mowy</w:t>
      </w:r>
      <w:r w:rsidRPr="005127A2">
        <w:rPr>
          <w:rFonts w:asciiTheme="minorHAnsi" w:hAnsiTheme="minorHAnsi" w:cstheme="minorHAnsi"/>
          <w:sz w:val="22"/>
          <w:szCs w:val="22"/>
          <w:lang w:val="x-none"/>
        </w:rPr>
        <w:t>.</w:t>
      </w:r>
    </w:p>
    <w:p w14:paraId="6204E4C9" w14:textId="77777777" w:rsidR="00DB18D9" w:rsidRPr="00853096" w:rsidRDefault="00DB18D9" w:rsidP="008B78F9">
      <w:pPr>
        <w:numPr>
          <w:ilvl w:val="0"/>
          <w:numId w:val="2"/>
        </w:numPr>
        <w:tabs>
          <w:tab w:val="left" w:pos="284"/>
        </w:tabs>
        <w:spacing w:after="60" w:line="300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853096">
        <w:rPr>
          <w:rFonts w:asciiTheme="minorHAnsi" w:eastAsia="Calibri" w:hAnsiTheme="minorHAnsi" w:cstheme="minorHAnsi"/>
          <w:sz w:val="22"/>
          <w:szCs w:val="22"/>
          <w:lang w:eastAsia="pl-PL"/>
        </w:rPr>
        <w:t>Wykonawca oświadcza, że dokonał oględzin nieruchomości, na których będzie realizowany Przedmiot Umowy i stwierdza, że położenie nieruchomości, dojazd do nieruchomości, panujące na nich warunki, okres kalendarzowy, w którym będą wykonywane prace umożliwiają rozpoczęcie i zakończenie prac w terminie określonym w niniejszej Umowie.</w:t>
      </w:r>
    </w:p>
    <w:p w14:paraId="70C9E941" w14:textId="09C46FEC" w:rsidR="00DB18D9" w:rsidRDefault="00DB18D9" w:rsidP="008B78F9">
      <w:pPr>
        <w:numPr>
          <w:ilvl w:val="0"/>
          <w:numId w:val="2"/>
        </w:numPr>
        <w:tabs>
          <w:tab w:val="left" w:pos="284"/>
        </w:tabs>
        <w:spacing w:after="60" w:line="300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7D21FC">
        <w:rPr>
          <w:rFonts w:asciiTheme="minorHAnsi" w:hAnsiTheme="minorHAnsi" w:cstheme="minorHAnsi"/>
          <w:sz w:val="22"/>
          <w:szCs w:val="22"/>
        </w:rPr>
        <w:lastRenderedPageBreak/>
        <w:t>Wykonawca zobowiązuje się wykonać Umowę </w:t>
      </w:r>
      <w:r w:rsidR="00711542">
        <w:rPr>
          <w:rFonts w:asciiTheme="minorHAnsi" w:hAnsiTheme="minorHAnsi" w:cstheme="minorHAnsi"/>
          <w:sz w:val="22"/>
          <w:szCs w:val="22"/>
        </w:rPr>
        <w:t xml:space="preserve">z </w:t>
      </w:r>
      <w:r w:rsidRPr="007D21FC">
        <w:rPr>
          <w:rFonts w:asciiTheme="minorHAnsi" w:hAnsiTheme="minorHAnsi" w:cstheme="minorHAnsi"/>
          <w:sz w:val="22"/>
          <w:szCs w:val="22"/>
        </w:rPr>
        <w:t>uwzględnieniem obowiązujących przepisów prawa, przy zachowaniu należytej staranności wynikającej z zawodowego charakteru prowadzonej działalności, rzetelnie i terminowo, mając na względzie ochronę interesów Zamawiającego. </w:t>
      </w:r>
    </w:p>
    <w:p w14:paraId="0D065495" w14:textId="77777777" w:rsidR="00DB18D9" w:rsidRDefault="00DB18D9" w:rsidP="008B78F9">
      <w:pPr>
        <w:numPr>
          <w:ilvl w:val="0"/>
          <w:numId w:val="2"/>
        </w:numPr>
        <w:tabs>
          <w:tab w:val="left" w:pos="284"/>
        </w:tabs>
        <w:spacing w:after="60" w:line="300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7D21FC">
        <w:rPr>
          <w:rFonts w:asciiTheme="minorHAnsi" w:hAnsiTheme="minorHAnsi" w:cstheme="minorHAnsi"/>
          <w:sz w:val="22"/>
          <w:szCs w:val="22"/>
        </w:rPr>
        <w:t>Wykonawca oświadcza, że posiada wiedzę i doświadczenie niezbędne do profesjonalnego wykonania Umowy oraz iż dysponuje wszystkimi narzędziami i urządzeniami technicznymi koniecznymi do prawidłowej realizacji Umowy. </w:t>
      </w:r>
    </w:p>
    <w:p w14:paraId="46E7963F" w14:textId="77777777" w:rsidR="00DB18D9" w:rsidRPr="005127A2" w:rsidRDefault="00DB18D9" w:rsidP="008B78F9">
      <w:pPr>
        <w:numPr>
          <w:ilvl w:val="0"/>
          <w:numId w:val="2"/>
        </w:numPr>
        <w:tabs>
          <w:tab w:val="left" w:pos="284"/>
        </w:tabs>
        <w:spacing w:after="60" w:line="300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sz w:val="22"/>
          <w:szCs w:val="22"/>
        </w:rPr>
        <w:t>Wszelkie prace należy prowadzić w sposób zapewniający ochronę znaków osnowy geodezyjnej zgodnie z art. 15 ust. 1 ustawy z dnia 17 maja 1989 r. Prawo geodezyjne i kartograficzne.</w:t>
      </w:r>
    </w:p>
    <w:p w14:paraId="3D7BB89E" w14:textId="77777777" w:rsidR="00DB18D9" w:rsidRDefault="00DB18D9" w:rsidP="008B78F9">
      <w:pPr>
        <w:numPr>
          <w:ilvl w:val="0"/>
          <w:numId w:val="2"/>
        </w:numPr>
        <w:tabs>
          <w:tab w:val="left" w:pos="284"/>
        </w:tabs>
        <w:spacing w:after="60" w:line="300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CE582A">
        <w:rPr>
          <w:rFonts w:asciiTheme="minorHAnsi" w:hAnsiTheme="minorHAnsi" w:cstheme="minorHAnsi"/>
          <w:sz w:val="22"/>
          <w:szCs w:val="22"/>
        </w:rPr>
        <w:t>Wykonawca zobowiązany jest do dysponowania ubezpieczeniem odpowiedzialności cywilnej deliktowej i kontraktowej z tytułu prowadzonej działalności gospodarczej związanej z Przedmiotem Umowy obejmującym swym zakresem m.in. szkody poniesione przez osoby trzecie w wyniku śmierci, uszkodzenia ciała, rozstroju zdrowia (szkoda osobowa) lub w wyniku utraty, zniszczenia lub uszkodzenia mienia własnego lub osób trzecich, a także szkody spowodowane błędami (szkoda rzeczowa), powstałe w związku z wykonywaniem Przedmiotu Umowy, na kwotę nie niższą niż 100% sumy łącznego Wynagrodzenia brutto, przez cały okres obowiązywania Umowy, z zachowaniem ciągłości i wysokości ubezpieczenia. Na żądanie Zamawiającego, w terminie 2 dni roboczych od otrzymania tego żądania, Wykonawca zobowiązany jest przekazać Zamawiającemu poświadczoną za zgodność z oryginałem przez Wykonawcę kopię polisy wraz z dokumentami potwierdzającymi jej opłacenie. </w:t>
      </w:r>
    </w:p>
    <w:p w14:paraId="46D98A6C" w14:textId="1F03031D" w:rsidR="00DB18D9" w:rsidRPr="00A765ED" w:rsidRDefault="00DB18D9" w:rsidP="008B78F9">
      <w:pPr>
        <w:numPr>
          <w:ilvl w:val="0"/>
          <w:numId w:val="2"/>
        </w:numPr>
        <w:tabs>
          <w:tab w:val="left" w:pos="284"/>
        </w:tabs>
        <w:spacing w:after="60" w:line="300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A765ED">
        <w:rPr>
          <w:rFonts w:asciiTheme="minorHAnsi" w:hAnsiTheme="minorHAnsi" w:cstheme="minorHAnsi"/>
          <w:sz w:val="22"/>
          <w:szCs w:val="22"/>
        </w:rPr>
        <w:t>Wykonawca zobowiązany jest niezwłocznie uwzględniać wytyczne Zamawiającego zgłaszane w trakcie wykonywania Umowy w formie pisemnej, elektronicznej lub na adres email wskazany w Umowie. </w:t>
      </w:r>
    </w:p>
    <w:p w14:paraId="22A01BA4" w14:textId="77777777" w:rsidR="00DB18D9" w:rsidRPr="007D21FC" w:rsidRDefault="00DB18D9" w:rsidP="008B78F9">
      <w:pPr>
        <w:numPr>
          <w:ilvl w:val="0"/>
          <w:numId w:val="2"/>
        </w:numPr>
        <w:tabs>
          <w:tab w:val="left" w:pos="284"/>
        </w:tabs>
        <w:spacing w:after="60" w:line="300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7D21FC">
        <w:rPr>
          <w:rFonts w:asciiTheme="minorHAnsi" w:hAnsiTheme="minorHAnsi" w:cstheme="minorHAnsi"/>
          <w:sz w:val="22"/>
          <w:szCs w:val="22"/>
        </w:rPr>
        <w:t>Wykonawca zobowiązany jest do niezwłocznego rozpatrywania wszelkich skarg osób trzecich na działania lub zaniechania Wykonawcy, przekazanych przez Zamawiającego lub za pośrednictwem Zamawiającego, w terminie nie dłuższym niż 14 dni od daty ich otrzymania oraz powiadomi Zamawiającego o sposobie załatwienia danej sprawy. </w:t>
      </w:r>
    </w:p>
    <w:p w14:paraId="73512436" w14:textId="77777777" w:rsidR="00DB18D9" w:rsidRPr="007D21FC" w:rsidRDefault="00DB18D9" w:rsidP="008B78F9">
      <w:pPr>
        <w:numPr>
          <w:ilvl w:val="0"/>
          <w:numId w:val="2"/>
        </w:numPr>
        <w:tabs>
          <w:tab w:val="left" w:pos="284"/>
        </w:tabs>
        <w:spacing w:after="60" w:line="300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7D21FC">
        <w:rPr>
          <w:rFonts w:asciiTheme="minorHAnsi" w:hAnsiTheme="minorHAnsi" w:cstheme="minorHAnsi"/>
          <w:sz w:val="22"/>
          <w:szCs w:val="22"/>
        </w:rPr>
        <w:t>Wykonawca ponosi odpowiedzialność za wszelkie roszczenia cywilno-prawne osób trzecich, mogące powstać w wyniku niewłaściwego bądź niezgodnego z Umową wykonywania prac. </w:t>
      </w:r>
    </w:p>
    <w:p w14:paraId="0AE73052" w14:textId="77777777" w:rsidR="00DB18D9" w:rsidRPr="007D21FC" w:rsidRDefault="00DB18D9" w:rsidP="008B78F9">
      <w:pPr>
        <w:numPr>
          <w:ilvl w:val="0"/>
          <w:numId w:val="2"/>
        </w:numPr>
        <w:tabs>
          <w:tab w:val="left" w:pos="284"/>
        </w:tabs>
        <w:spacing w:after="60" w:line="300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7D21FC">
        <w:rPr>
          <w:rFonts w:asciiTheme="minorHAnsi" w:hAnsiTheme="minorHAnsi" w:cstheme="minorHAnsi"/>
          <w:sz w:val="22"/>
          <w:szCs w:val="22"/>
        </w:rPr>
        <w:t>W ramach wykonywania Przedmiotu Umowy Wykonawca nie jest uprawniony do zaciągania jakichkolwiek zobowiązań w imieniu Zamawiającego, ani też do przyjmowania jakichkolwiek świadczeń pieniężnych na rzecz Zamawiającego. </w:t>
      </w:r>
    </w:p>
    <w:p w14:paraId="62356146" w14:textId="77777777" w:rsidR="00DB18D9" w:rsidRDefault="00DB18D9" w:rsidP="008B78F9">
      <w:pPr>
        <w:numPr>
          <w:ilvl w:val="0"/>
          <w:numId w:val="2"/>
        </w:numPr>
        <w:tabs>
          <w:tab w:val="left" w:pos="284"/>
        </w:tabs>
        <w:spacing w:after="60" w:line="300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7D21FC">
        <w:rPr>
          <w:rFonts w:asciiTheme="minorHAnsi" w:hAnsiTheme="minorHAnsi" w:cstheme="minorHAnsi"/>
          <w:sz w:val="22"/>
          <w:szCs w:val="22"/>
        </w:rPr>
        <w:t>Wykonawca przyjmuje pełną odpowiedzialność cywilną za wszelkie wyrządzone przez Wykonawcę i jego podwykonawców oraz inne osoby działające na jego zlecenie lub w jego imieniu szkody osobiste i majątkowe, wyrządzone osobom trzecim, w związku z wykonywaniem Umowy i zobowiązuje się do przejęcia obowiązku zapłaty kwot zasądzonych z tego tytułu od Zamawiającego lub osób upoważnionych do jego reprezentacji, pracowników i innych osób działających w imieniu Zamawiającego, łącznie z obowiązkiem zapłaty zasądzonych odsetek i kosztów postępowania sądowego. </w:t>
      </w:r>
    </w:p>
    <w:p w14:paraId="33A2D211" w14:textId="77777777" w:rsidR="006E385D" w:rsidRPr="006E385D" w:rsidRDefault="006E385D" w:rsidP="006E385D">
      <w:pPr>
        <w:numPr>
          <w:ilvl w:val="0"/>
          <w:numId w:val="2"/>
        </w:numPr>
        <w:tabs>
          <w:tab w:val="left" w:pos="284"/>
        </w:tabs>
        <w:spacing w:after="60" w:line="300" w:lineRule="auto"/>
        <w:rPr>
          <w:rFonts w:asciiTheme="minorHAnsi" w:hAnsiTheme="minorHAnsi" w:cstheme="minorHAnsi"/>
          <w:sz w:val="22"/>
          <w:szCs w:val="22"/>
        </w:rPr>
      </w:pPr>
      <w:r w:rsidRPr="006E385D">
        <w:rPr>
          <w:rFonts w:asciiTheme="minorHAnsi" w:hAnsiTheme="minorHAnsi" w:cstheme="minorHAnsi"/>
          <w:sz w:val="22"/>
          <w:szCs w:val="22"/>
        </w:rPr>
        <w:t xml:space="preserve">Wykonawca zobowiązuje się do całkowitego wyeliminowania stosowania dmuchaw podczas </w:t>
      </w:r>
    </w:p>
    <w:p w14:paraId="08619F89" w14:textId="77777777" w:rsidR="006E385D" w:rsidRPr="006E385D" w:rsidRDefault="006E385D" w:rsidP="00C904C6">
      <w:pPr>
        <w:tabs>
          <w:tab w:val="left" w:pos="284"/>
        </w:tabs>
        <w:spacing w:after="60" w:line="300" w:lineRule="auto"/>
        <w:rPr>
          <w:rFonts w:asciiTheme="minorHAnsi" w:hAnsiTheme="minorHAnsi" w:cstheme="minorHAnsi"/>
          <w:sz w:val="22"/>
          <w:szCs w:val="22"/>
        </w:rPr>
      </w:pPr>
      <w:r w:rsidRPr="006E385D">
        <w:rPr>
          <w:rFonts w:asciiTheme="minorHAnsi" w:hAnsiTheme="minorHAnsi" w:cstheme="minorHAnsi"/>
          <w:sz w:val="22"/>
          <w:szCs w:val="22"/>
        </w:rPr>
        <w:t xml:space="preserve">wykonywania prac będących Przedmiotem Umowy. W przypadku naruszenia zobowiązania, o </w:t>
      </w:r>
    </w:p>
    <w:p w14:paraId="6EFD03A1" w14:textId="2B94D424" w:rsidR="006E385D" w:rsidRPr="007D21FC" w:rsidRDefault="006E385D" w:rsidP="00C904C6">
      <w:pPr>
        <w:tabs>
          <w:tab w:val="left" w:pos="284"/>
        </w:tabs>
        <w:spacing w:after="60" w:line="300" w:lineRule="auto"/>
        <w:rPr>
          <w:rFonts w:asciiTheme="minorHAnsi" w:hAnsiTheme="minorHAnsi" w:cstheme="minorHAnsi"/>
          <w:sz w:val="22"/>
          <w:szCs w:val="22"/>
        </w:rPr>
      </w:pPr>
      <w:r w:rsidRPr="006E385D">
        <w:rPr>
          <w:rFonts w:asciiTheme="minorHAnsi" w:hAnsiTheme="minorHAnsi" w:cstheme="minorHAnsi"/>
          <w:sz w:val="22"/>
          <w:szCs w:val="22"/>
        </w:rPr>
        <w:lastRenderedPageBreak/>
        <w:t xml:space="preserve">którym mowa w zdaniu pierwszym Zamawiający naliczy karę umowną zgodnie z § </w:t>
      </w:r>
      <w:r w:rsidR="00D003A7">
        <w:rPr>
          <w:rFonts w:asciiTheme="minorHAnsi" w:hAnsiTheme="minorHAnsi" w:cstheme="minorHAnsi"/>
          <w:sz w:val="22"/>
          <w:szCs w:val="22"/>
        </w:rPr>
        <w:t>8</w:t>
      </w:r>
      <w:r w:rsidRPr="006E385D">
        <w:rPr>
          <w:rFonts w:asciiTheme="minorHAnsi" w:hAnsiTheme="minorHAnsi" w:cstheme="minorHAnsi"/>
          <w:sz w:val="22"/>
          <w:szCs w:val="22"/>
        </w:rPr>
        <w:t xml:space="preserve"> ust. 1 pkt.</w:t>
      </w:r>
      <w:r w:rsidR="00D003A7">
        <w:rPr>
          <w:rFonts w:asciiTheme="minorHAnsi" w:hAnsiTheme="minorHAnsi" w:cstheme="minorHAnsi"/>
          <w:sz w:val="22"/>
          <w:szCs w:val="22"/>
        </w:rPr>
        <w:t xml:space="preserve"> </w:t>
      </w:r>
      <w:r w:rsidR="00F7456B">
        <w:rPr>
          <w:rFonts w:asciiTheme="minorHAnsi" w:hAnsiTheme="minorHAnsi" w:cstheme="minorHAnsi"/>
          <w:sz w:val="22"/>
          <w:szCs w:val="22"/>
        </w:rPr>
        <w:t>7</w:t>
      </w:r>
      <w:r w:rsidR="00D003A7">
        <w:rPr>
          <w:rFonts w:asciiTheme="minorHAnsi" w:hAnsiTheme="minorHAnsi" w:cstheme="minorHAnsi"/>
          <w:sz w:val="22"/>
          <w:szCs w:val="22"/>
        </w:rPr>
        <w:t>) Umowy</w:t>
      </w:r>
      <w:r w:rsidRPr="006E385D">
        <w:rPr>
          <w:rFonts w:asciiTheme="minorHAnsi" w:hAnsiTheme="minorHAnsi" w:cstheme="minorHAnsi"/>
          <w:sz w:val="22"/>
          <w:szCs w:val="22"/>
        </w:rPr>
        <w:t xml:space="preserve">. Zamawiający może również odstąpić od </w:t>
      </w:r>
      <w:r w:rsidR="00E531BA">
        <w:rPr>
          <w:rFonts w:asciiTheme="minorHAnsi" w:hAnsiTheme="minorHAnsi" w:cstheme="minorHAnsi"/>
          <w:sz w:val="22"/>
          <w:szCs w:val="22"/>
        </w:rPr>
        <w:t>U</w:t>
      </w:r>
      <w:r w:rsidRPr="006E385D">
        <w:rPr>
          <w:rFonts w:asciiTheme="minorHAnsi" w:hAnsiTheme="minorHAnsi" w:cstheme="minorHAnsi"/>
          <w:sz w:val="22"/>
          <w:szCs w:val="22"/>
        </w:rPr>
        <w:t>mowy ze skutkiem natychmiastowym</w:t>
      </w:r>
      <w:r w:rsidR="006807EC">
        <w:rPr>
          <w:rFonts w:asciiTheme="minorHAnsi" w:hAnsiTheme="minorHAnsi" w:cstheme="minorHAnsi"/>
          <w:sz w:val="22"/>
          <w:szCs w:val="22"/>
        </w:rPr>
        <w:t>.</w:t>
      </w:r>
    </w:p>
    <w:p w14:paraId="25AF5F8C" w14:textId="77777777" w:rsidR="00DB18D9" w:rsidRDefault="00DB18D9" w:rsidP="008B78F9">
      <w:pPr>
        <w:spacing w:line="300" w:lineRule="auto"/>
        <w:rPr>
          <w:rFonts w:asciiTheme="minorHAnsi" w:hAnsiTheme="minorHAnsi" w:cstheme="minorHAnsi"/>
          <w:b/>
          <w:sz w:val="22"/>
          <w:szCs w:val="22"/>
        </w:rPr>
      </w:pPr>
    </w:p>
    <w:p w14:paraId="4D02F114" w14:textId="561F17DF" w:rsidR="00527844" w:rsidRPr="005127A2" w:rsidRDefault="00527844" w:rsidP="008B78F9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DB18D9">
        <w:rPr>
          <w:rFonts w:asciiTheme="minorHAnsi" w:hAnsiTheme="minorHAnsi" w:cstheme="minorHAnsi"/>
          <w:b/>
          <w:sz w:val="22"/>
          <w:szCs w:val="22"/>
        </w:rPr>
        <w:t>6</w:t>
      </w:r>
    </w:p>
    <w:p w14:paraId="04E770AC" w14:textId="49E0A188" w:rsidR="00527844" w:rsidRDefault="00DB18D9" w:rsidP="008B78F9">
      <w:pPr>
        <w:spacing w:line="30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Tryb akceptacji i odbioru Przedmiotu </w:t>
      </w:r>
      <w:r w:rsidR="009F546B">
        <w:rPr>
          <w:rFonts w:asciiTheme="minorHAnsi" w:hAnsiTheme="minorHAnsi" w:cstheme="minorHAnsi"/>
          <w:b/>
          <w:sz w:val="22"/>
          <w:szCs w:val="22"/>
        </w:rPr>
        <w:t>U</w:t>
      </w:r>
      <w:r>
        <w:rPr>
          <w:rFonts w:asciiTheme="minorHAnsi" w:hAnsiTheme="minorHAnsi" w:cstheme="minorHAnsi"/>
          <w:b/>
          <w:sz w:val="22"/>
          <w:szCs w:val="22"/>
        </w:rPr>
        <w:t>mowy</w:t>
      </w:r>
    </w:p>
    <w:p w14:paraId="1C7A5D80" w14:textId="682CBF14" w:rsidR="003678AE" w:rsidRPr="003678AE" w:rsidRDefault="003678AE" w:rsidP="00E26AF6">
      <w:pPr>
        <w:numPr>
          <w:ilvl w:val="0"/>
          <w:numId w:val="25"/>
        </w:numPr>
        <w:tabs>
          <w:tab w:val="clear" w:pos="720"/>
        </w:tabs>
        <w:spacing w:line="300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3678AE">
        <w:rPr>
          <w:rFonts w:asciiTheme="minorHAnsi" w:hAnsiTheme="minorHAnsi" w:cstheme="minorHAnsi"/>
          <w:sz w:val="22"/>
          <w:szCs w:val="22"/>
        </w:rPr>
        <w:t>Odbiory prac będą dokonywane na zasadach określonych w</w:t>
      </w:r>
      <w:r w:rsidR="009335D9">
        <w:rPr>
          <w:rFonts w:asciiTheme="minorHAnsi" w:hAnsiTheme="minorHAnsi" w:cstheme="minorHAnsi"/>
          <w:sz w:val="22"/>
          <w:szCs w:val="22"/>
        </w:rPr>
        <w:t xml:space="preserve"> </w:t>
      </w:r>
      <w:r w:rsidR="00C93CC9">
        <w:rPr>
          <w:rFonts w:asciiTheme="minorHAnsi" w:hAnsiTheme="minorHAnsi" w:cstheme="minorHAnsi"/>
          <w:sz w:val="22"/>
          <w:szCs w:val="22"/>
        </w:rPr>
        <w:t xml:space="preserve">ust. 5-10 </w:t>
      </w:r>
      <w:r w:rsidR="002668A0" w:rsidRPr="00C904C6">
        <w:rPr>
          <w:rFonts w:asciiTheme="minorHAnsi" w:hAnsiTheme="minorHAnsi" w:cstheme="minorHAnsi"/>
          <w:sz w:val="22"/>
          <w:szCs w:val="22"/>
        </w:rPr>
        <w:t>niniejs</w:t>
      </w:r>
      <w:r w:rsidR="00C93CC9">
        <w:rPr>
          <w:rFonts w:asciiTheme="minorHAnsi" w:hAnsiTheme="minorHAnsi" w:cstheme="minorHAnsi"/>
          <w:sz w:val="22"/>
          <w:szCs w:val="22"/>
        </w:rPr>
        <w:t>zego</w:t>
      </w:r>
      <w:r w:rsidR="002668A0" w:rsidRPr="00C904C6">
        <w:rPr>
          <w:rFonts w:asciiTheme="minorHAnsi" w:hAnsiTheme="minorHAnsi" w:cstheme="minorHAnsi"/>
          <w:sz w:val="22"/>
          <w:szCs w:val="22"/>
        </w:rPr>
        <w:t xml:space="preserve"> paragraf</w:t>
      </w:r>
      <w:r w:rsidR="00C93CC9">
        <w:rPr>
          <w:rFonts w:asciiTheme="minorHAnsi" w:hAnsiTheme="minorHAnsi" w:cstheme="minorHAnsi"/>
          <w:sz w:val="22"/>
          <w:szCs w:val="22"/>
        </w:rPr>
        <w:t>u</w:t>
      </w:r>
      <w:r w:rsidRPr="002668A0">
        <w:rPr>
          <w:rFonts w:asciiTheme="minorHAnsi" w:hAnsiTheme="minorHAnsi" w:cstheme="minorHAnsi"/>
          <w:sz w:val="22"/>
          <w:szCs w:val="22"/>
        </w:rPr>
        <w:t xml:space="preserve"> </w:t>
      </w:r>
      <w:r w:rsidRPr="003678AE">
        <w:rPr>
          <w:rFonts w:asciiTheme="minorHAnsi" w:hAnsiTheme="minorHAnsi" w:cstheme="minorHAnsi"/>
          <w:sz w:val="22"/>
          <w:szCs w:val="22"/>
        </w:rPr>
        <w:t xml:space="preserve">oraz w terminach wskazanych w </w:t>
      </w:r>
      <w:r w:rsidRPr="005A71DA">
        <w:rPr>
          <w:rFonts w:asciiTheme="minorHAnsi" w:hAnsiTheme="minorHAnsi" w:cstheme="minorHAnsi"/>
          <w:b/>
          <w:bCs/>
          <w:sz w:val="22"/>
          <w:szCs w:val="22"/>
        </w:rPr>
        <w:t xml:space="preserve">§ 2 ust. </w:t>
      </w:r>
      <w:r w:rsidR="00541CC2">
        <w:rPr>
          <w:rFonts w:asciiTheme="minorHAnsi" w:hAnsiTheme="minorHAnsi" w:cstheme="minorHAnsi"/>
          <w:b/>
          <w:bCs/>
          <w:sz w:val="22"/>
          <w:szCs w:val="22"/>
        </w:rPr>
        <w:t>2 pkt 1 i pkt 2</w:t>
      </w:r>
      <w:r w:rsidRPr="003678AE">
        <w:rPr>
          <w:rFonts w:asciiTheme="minorHAnsi" w:hAnsiTheme="minorHAnsi" w:cstheme="minorHAnsi"/>
          <w:sz w:val="22"/>
          <w:szCs w:val="22"/>
        </w:rPr>
        <w:t xml:space="preserve"> Umowy. Wykonawca zobowiązany jest do skierowania swojego upoważnionego przedstawiciela do udziału w odbiorach, z zastrzeżeniem ust. </w:t>
      </w:r>
      <w:r w:rsidR="00B16987">
        <w:rPr>
          <w:rFonts w:asciiTheme="minorHAnsi" w:hAnsiTheme="minorHAnsi" w:cstheme="minorHAnsi"/>
          <w:sz w:val="22"/>
          <w:szCs w:val="22"/>
        </w:rPr>
        <w:t>3</w:t>
      </w:r>
      <w:r w:rsidRPr="003678AE">
        <w:rPr>
          <w:rFonts w:asciiTheme="minorHAnsi" w:hAnsiTheme="minorHAnsi" w:cstheme="minorHAnsi"/>
          <w:sz w:val="22"/>
          <w:szCs w:val="22"/>
        </w:rPr>
        <w:t xml:space="preserve"> niniejszego paragrafu. Odbiory prac odbywać się będą w dniach i godzinach pracy Zamawiającego.</w:t>
      </w:r>
    </w:p>
    <w:p w14:paraId="1D61C85A" w14:textId="77777777" w:rsidR="003678AE" w:rsidRPr="003678AE" w:rsidRDefault="003678AE" w:rsidP="00E26AF6">
      <w:pPr>
        <w:numPr>
          <w:ilvl w:val="0"/>
          <w:numId w:val="25"/>
        </w:numPr>
        <w:tabs>
          <w:tab w:val="clear" w:pos="720"/>
        </w:tabs>
        <w:spacing w:line="300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3678AE">
        <w:rPr>
          <w:rFonts w:asciiTheme="minorHAnsi" w:hAnsiTheme="minorHAnsi" w:cstheme="minorHAnsi"/>
          <w:sz w:val="22"/>
          <w:szCs w:val="22"/>
        </w:rPr>
        <w:t>Zamawiający ma prawo do dokonywania kontroli w trakcie wykonywania przez Wykonawcę obowiązków wynikających z Umowy, w szczególności w zakresie jakości, zgodności ze standardami określonymi w Załączniku nr 2 do Umowy oraz terminowości wykonywanych prac. Z przeprowadzonych kontroli sporządzane będą protokoły. W przypadku braku uwag Zamawiający może sporządzić protokół jednostronny. Na żądanie Zamawiającego Wykonawca zobowiązany jest skierować upoważnionego przedstawiciela do udziału w kontroli we wskazanym miejscu i czasie.</w:t>
      </w:r>
    </w:p>
    <w:p w14:paraId="4B4FD7CC" w14:textId="0C241DA1" w:rsidR="003678AE" w:rsidRPr="003678AE" w:rsidRDefault="003678AE" w:rsidP="00E26AF6">
      <w:pPr>
        <w:numPr>
          <w:ilvl w:val="0"/>
          <w:numId w:val="25"/>
        </w:numPr>
        <w:tabs>
          <w:tab w:val="clear" w:pos="720"/>
        </w:tabs>
        <w:spacing w:line="300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3678AE">
        <w:rPr>
          <w:rFonts w:asciiTheme="minorHAnsi" w:hAnsiTheme="minorHAnsi" w:cstheme="minorHAnsi"/>
          <w:sz w:val="22"/>
          <w:szCs w:val="22"/>
        </w:rPr>
        <w:t>W przypadku niestawienia się przedstawiciela Wykonawcy do udziału w kontroli</w:t>
      </w:r>
      <w:r w:rsidR="00490662">
        <w:rPr>
          <w:rFonts w:asciiTheme="minorHAnsi" w:hAnsiTheme="minorHAnsi" w:cstheme="minorHAnsi"/>
          <w:sz w:val="22"/>
          <w:szCs w:val="22"/>
        </w:rPr>
        <w:t xml:space="preserve"> </w:t>
      </w:r>
      <w:r w:rsidRPr="003678AE">
        <w:rPr>
          <w:rFonts w:asciiTheme="minorHAnsi" w:hAnsiTheme="minorHAnsi" w:cstheme="minorHAnsi"/>
          <w:sz w:val="22"/>
          <w:szCs w:val="22"/>
        </w:rPr>
        <w:t xml:space="preserve">lub odbiorze w terminie dwóch godzin od wezwania albo odmowy podpisania protokołu, Zamawiający sporządzi protokół jednostronny. Protokół taki stanowi podstawę do oceny wykonania Umowy oraz, w przypadku stwierdzenia nieprawidłowości, do naliczenia kar umownych zgodnie z § </w:t>
      </w:r>
      <w:r w:rsidR="005A71DA">
        <w:rPr>
          <w:rFonts w:asciiTheme="minorHAnsi" w:hAnsiTheme="minorHAnsi" w:cstheme="minorHAnsi"/>
          <w:sz w:val="22"/>
          <w:szCs w:val="22"/>
        </w:rPr>
        <w:t xml:space="preserve">8 </w:t>
      </w:r>
      <w:r w:rsidRPr="003678AE">
        <w:rPr>
          <w:rFonts w:asciiTheme="minorHAnsi" w:hAnsiTheme="minorHAnsi" w:cstheme="minorHAnsi"/>
          <w:sz w:val="22"/>
          <w:szCs w:val="22"/>
        </w:rPr>
        <w:t>Umowy.</w:t>
      </w:r>
    </w:p>
    <w:p w14:paraId="5116824D" w14:textId="17AB62EC" w:rsidR="003678AE" w:rsidRPr="003678AE" w:rsidRDefault="003678AE" w:rsidP="00E26AF6">
      <w:pPr>
        <w:numPr>
          <w:ilvl w:val="0"/>
          <w:numId w:val="25"/>
        </w:numPr>
        <w:tabs>
          <w:tab w:val="clear" w:pos="720"/>
        </w:tabs>
        <w:spacing w:line="300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3678AE">
        <w:rPr>
          <w:rFonts w:asciiTheme="minorHAnsi" w:hAnsiTheme="minorHAnsi" w:cstheme="minorHAnsi"/>
          <w:sz w:val="22"/>
          <w:szCs w:val="22"/>
        </w:rPr>
        <w:t xml:space="preserve">Wszelkie rekontrole prowadzone będą po zgłoszeniu przez Wykonawcę usunięcia stwierdzonych nieprawidłowości. Z rekontroli sporządzany będzie protokół. Udział upoważnionego przedstawiciela Wykonawcy w rekontroli jest obowiązkowy, z zastrzeżeniem odpowiedniego zastosowania ust. </w:t>
      </w:r>
      <w:r w:rsidR="003A144E">
        <w:rPr>
          <w:rFonts w:asciiTheme="minorHAnsi" w:hAnsiTheme="minorHAnsi" w:cstheme="minorHAnsi"/>
          <w:sz w:val="22"/>
          <w:szCs w:val="22"/>
        </w:rPr>
        <w:t>3</w:t>
      </w:r>
      <w:r w:rsidRPr="003678AE">
        <w:rPr>
          <w:rFonts w:asciiTheme="minorHAnsi" w:hAnsiTheme="minorHAnsi" w:cstheme="minorHAnsi"/>
          <w:sz w:val="22"/>
          <w:szCs w:val="22"/>
        </w:rPr>
        <w:t>. W przypadku stwierdzenia nieprawidłowości do protokołu mogą zostać załączone materiały dowodowe, w szczególności fotografie lub nagrania.</w:t>
      </w:r>
    </w:p>
    <w:p w14:paraId="5B654372" w14:textId="5845F06F" w:rsidR="003678AE" w:rsidRPr="003678AE" w:rsidRDefault="003678AE" w:rsidP="00E26AF6">
      <w:pPr>
        <w:numPr>
          <w:ilvl w:val="0"/>
          <w:numId w:val="25"/>
        </w:numPr>
        <w:tabs>
          <w:tab w:val="clear" w:pos="720"/>
        </w:tabs>
        <w:spacing w:line="300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3678AE">
        <w:rPr>
          <w:rFonts w:asciiTheme="minorHAnsi" w:hAnsiTheme="minorHAnsi" w:cstheme="minorHAnsi"/>
          <w:sz w:val="22"/>
          <w:szCs w:val="22"/>
        </w:rPr>
        <w:t xml:space="preserve">Zamawiający dokonywać będzie </w:t>
      </w:r>
      <w:r w:rsidRPr="006B34CB">
        <w:rPr>
          <w:rFonts w:asciiTheme="minorHAnsi" w:hAnsiTheme="minorHAnsi" w:cstheme="minorHAnsi"/>
          <w:sz w:val="22"/>
          <w:szCs w:val="22"/>
        </w:rPr>
        <w:t>odbiorów częściowych</w:t>
      </w:r>
      <w:r w:rsidRPr="003678AE">
        <w:rPr>
          <w:rFonts w:asciiTheme="minorHAnsi" w:hAnsiTheme="minorHAnsi" w:cstheme="minorHAnsi"/>
          <w:sz w:val="22"/>
          <w:szCs w:val="22"/>
        </w:rPr>
        <w:t xml:space="preserve"> prac wykonanych przez Wykonawcę i potwierdzonych raportami, o których mowa w Załączniku nr 2 do Umowy, w terminie do 3 dni roboczych od dnia otrzymania raportu. Z przeprowadzonego odbioru </w:t>
      </w:r>
      <w:r w:rsidR="00087BC3">
        <w:rPr>
          <w:rFonts w:asciiTheme="minorHAnsi" w:hAnsiTheme="minorHAnsi" w:cstheme="minorHAnsi"/>
          <w:sz w:val="22"/>
          <w:szCs w:val="22"/>
        </w:rPr>
        <w:t>zostanie</w:t>
      </w:r>
      <w:r w:rsidRPr="003678AE">
        <w:rPr>
          <w:rFonts w:asciiTheme="minorHAnsi" w:hAnsiTheme="minorHAnsi" w:cstheme="minorHAnsi"/>
          <w:sz w:val="22"/>
          <w:szCs w:val="22"/>
        </w:rPr>
        <w:t xml:space="preserve"> sporządzony protokół odbioru częściowego.</w:t>
      </w:r>
      <w:r w:rsidR="0024166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87CBE9D" w14:textId="6ADAAC17" w:rsidR="003678AE" w:rsidRDefault="003678AE" w:rsidP="00E26AF6">
      <w:pPr>
        <w:numPr>
          <w:ilvl w:val="0"/>
          <w:numId w:val="25"/>
        </w:numPr>
        <w:tabs>
          <w:tab w:val="clear" w:pos="720"/>
        </w:tabs>
        <w:spacing w:line="300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0A60B2">
        <w:rPr>
          <w:rFonts w:asciiTheme="minorHAnsi" w:hAnsiTheme="minorHAnsi" w:cstheme="minorHAnsi"/>
          <w:b/>
          <w:bCs/>
          <w:sz w:val="22"/>
          <w:szCs w:val="22"/>
        </w:rPr>
        <w:t xml:space="preserve">Odbiór końcowy </w:t>
      </w:r>
      <w:r w:rsidR="00DD52B6" w:rsidRPr="000A60B2">
        <w:rPr>
          <w:rFonts w:asciiTheme="minorHAnsi" w:hAnsiTheme="minorHAnsi" w:cstheme="minorHAnsi"/>
          <w:b/>
          <w:bCs/>
          <w:sz w:val="22"/>
          <w:szCs w:val="22"/>
        </w:rPr>
        <w:t>prac objęt</w:t>
      </w:r>
      <w:r w:rsidR="00F724E7">
        <w:rPr>
          <w:rFonts w:asciiTheme="minorHAnsi" w:hAnsiTheme="minorHAnsi" w:cstheme="minorHAnsi"/>
          <w:b/>
          <w:bCs/>
          <w:sz w:val="22"/>
          <w:szCs w:val="22"/>
        </w:rPr>
        <w:t>ych</w:t>
      </w:r>
      <w:r w:rsidR="00DD52B6" w:rsidRPr="000A60B2">
        <w:rPr>
          <w:rFonts w:asciiTheme="minorHAnsi" w:hAnsiTheme="minorHAnsi" w:cstheme="minorHAnsi"/>
          <w:b/>
          <w:bCs/>
          <w:sz w:val="22"/>
          <w:szCs w:val="22"/>
        </w:rPr>
        <w:t xml:space="preserve"> Umową </w:t>
      </w:r>
      <w:r w:rsidRPr="000A60B2">
        <w:rPr>
          <w:rFonts w:asciiTheme="minorHAnsi" w:hAnsiTheme="minorHAnsi" w:cstheme="minorHAnsi"/>
          <w:b/>
          <w:bCs/>
          <w:sz w:val="22"/>
          <w:szCs w:val="22"/>
        </w:rPr>
        <w:t xml:space="preserve">odbędzie się </w:t>
      </w:r>
      <w:r w:rsidR="00700B13">
        <w:rPr>
          <w:rFonts w:asciiTheme="minorHAnsi" w:hAnsiTheme="minorHAnsi" w:cstheme="minorHAnsi"/>
          <w:b/>
          <w:bCs/>
          <w:sz w:val="22"/>
          <w:szCs w:val="22"/>
        </w:rPr>
        <w:t xml:space="preserve">w terminie wskazanym w </w:t>
      </w:r>
      <w:r w:rsidR="00700B13" w:rsidRPr="005127A2">
        <w:rPr>
          <w:rFonts w:asciiTheme="minorHAnsi" w:hAnsiTheme="minorHAnsi" w:cstheme="minorHAnsi"/>
          <w:b/>
          <w:sz w:val="22"/>
          <w:szCs w:val="22"/>
        </w:rPr>
        <w:t>§</w:t>
      </w:r>
      <w:r w:rsidR="00700B13">
        <w:rPr>
          <w:rFonts w:asciiTheme="minorHAnsi" w:hAnsiTheme="minorHAnsi" w:cstheme="minorHAnsi"/>
          <w:b/>
          <w:sz w:val="22"/>
          <w:szCs w:val="22"/>
        </w:rPr>
        <w:t xml:space="preserve"> 2 ust. </w:t>
      </w:r>
      <w:r w:rsidR="00670595">
        <w:rPr>
          <w:rFonts w:asciiTheme="minorHAnsi" w:hAnsiTheme="minorHAnsi" w:cstheme="minorHAnsi"/>
          <w:b/>
          <w:sz w:val="22"/>
          <w:szCs w:val="22"/>
        </w:rPr>
        <w:t>2 pkt 2</w:t>
      </w:r>
      <w:r w:rsidR="00525F9B">
        <w:rPr>
          <w:rFonts w:asciiTheme="minorHAnsi" w:hAnsiTheme="minorHAnsi" w:cstheme="minorHAnsi"/>
          <w:b/>
          <w:sz w:val="22"/>
          <w:szCs w:val="22"/>
        </w:rPr>
        <w:t xml:space="preserve"> Umowy</w:t>
      </w:r>
      <w:r w:rsidR="00DD52B6" w:rsidRPr="000A60B2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DD52B6" w:rsidRPr="00DD52B6">
        <w:rPr>
          <w:rFonts w:asciiTheme="minorHAnsi" w:hAnsiTheme="minorHAnsi" w:cstheme="minorHAnsi"/>
          <w:sz w:val="22"/>
          <w:szCs w:val="22"/>
        </w:rPr>
        <w:t>dla każdej lokalizacji oddzielnie,</w:t>
      </w:r>
      <w:r w:rsidRPr="00DD52B6">
        <w:rPr>
          <w:rFonts w:asciiTheme="minorHAnsi" w:hAnsiTheme="minorHAnsi" w:cstheme="minorHAnsi"/>
          <w:sz w:val="22"/>
          <w:szCs w:val="22"/>
        </w:rPr>
        <w:t xml:space="preserve"> po zweryfikowaniu wzrostu wysianych roślin oraz ocenie stopnia pokrycia powierzchni roślinnością.</w:t>
      </w:r>
    </w:p>
    <w:p w14:paraId="70F69953" w14:textId="51E8D35E" w:rsidR="00DD52B6" w:rsidRPr="00DD52B6" w:rsidRDefault="00DD52B6" w:rsidP="00E26AF6">
      <w:pPr>
        <w:numPr>
          <w:ilvl w:val="0"/>
          <w:numId w:val="25"/>
        </w:numPr>
        <w:tabs>
          <w:tab w:val="clear" w:pos="720"/>
        </w:tabs>
        <w:spacing w:line="300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DD52B6">
        <w:rPr>
          <w:rFonts w:asciiTheme="minorHAnsi" w:hAnsiTheme="minorHAnsi" w:cstheme="minorHAnsi"/>
          <w:sz w:val="22"/>
          <w:szCs w:val="22"/>
        </w:rPr>
        <w:t>Z odbioru końcowego dla każdej lokalizacji zostanie sporządzony odrębny protokół odbioru końcowego podpisany przez przedstawiciela Zamawiającego nadzorującego daną lokalizację oraz przedstawiciela Wykonawcy</w:t>
      </w:r>
      <w:r w:rsidR="002E1E9C">
        <w:rPr>
          <w:rFonts w:asciiTheme="minorHAnsi" w:hAnsiTheme="minorHAnsi" w:cstheme="minorHAnsi"/>
          <w:sz w:val="22"/>
          <w:szCs w:val="22"/>
        </w:rPr>
        <w:t>, z zastrzeżeniem ust. 3 powyżej</w:t>
      </w:r>
      <w:r w:rsidRPr="00DD52B6">
        <w:rPr>
          <w:rFonts w:asciiTheme="minorHAnsi" w:hAnsiTheme="minorHAnsi" w:cstheme="minorHAnsi"/>
          <w:sz w:val="22"/>
          <w:szCs w:val="22"/>
        </w:rPr>
        <w:t>.</w:t>
      </w:r>
    </w:p>
    <w:p w14:paraId="0191C2A7" w14:textId="73AEE1CF" w:rsidR="00DD52B6" w:rsidRPr="00DD52B6" w:rsidRDefault="00DD52B6" w:rsidP="00E26AF6">
      <w:pPr>
        <w:numPr>
          <w:ilvl w:val="0"/>
          <w:numId w:val="25"/>
        </w:numPr>
        <w:tabs>
          <w:tab w:val="clear" w:pos="720"/>
        </w:tabs>
        <w:spacing w:line="300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DD52B6">
        <w:rPr>
          <w:rFonts w:asciiTheme="minorHAnsi" w:hAnsiTheme="minorHAnsi" w:cstheme="minorHAnsi"/>
          <w:sz w:val="22"/>
          <w:szCs w:val="22"/>
        </w:rPr>
        <w:t>W przypadku, gdy podczas odbioru końcowego danej lokalizacji okaże się, że rośliny nie pokrywają co najmniej 80% powierzchni objętej zakładaniem łąki, Zamawiający odmówi odbioru tej lokalizacji, a Wykonawca zobowiązany będzie do wykonania dosiewek. Zakres dosiewek, w szczególności gatunki, ilość oraz lokalizacje, zostanie uzgodniony z Zamawiającym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7A7A3C9" w14:textId="0DCDB465" w:rsidR="00615C45" w:rsidRPr="00615C45" w:rsidRDefault="00615C45" w:rsidP="00E26AF6">
      <w:pPr>
        <w:numPr>
          <w:ilvl w:val="0"/>
          <w:numId w:val="25"/>
        </w:numPr>
        <w:tabs>
          <w:tab w:val="clear" w:pos="720"/>
        </w:tabs>
        <w:spacing w:line="300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615C45">
        <w:rPr>
          <w:rFonts w:asciiTheme="minorHAnsi" w:hAnsiTheme="minorHAnsi" w:cstheme="minorHAnsi"/>
          <w:sz w:val="22"/>
          <w:szCs w:val="22"/>
        </w:rPr>
        <w:t>Protokoły odbioru końcowego wszystkich lokalizacji stanowią łącznie potwierdzenie należytego wykonania Przedmiotu Umowy, w tym osiągnięcia wymaganych parametrów pokrycia powierzchni roślinnością.</w:t>
      </w:r>
    </w:p>
    <w:p w14:paraId="255E98B4" w14:textId="6208DE99" w:rsidR="003678AE" w:rsidRDefault="003678AE" w:rsidP="00E26AF6">
      <w:pPr>
        <w:numPr>
          <w:ilvl w:val="0"/>
          <w:numId w:val="25"/>
        </w:numPr>
        <w:tabs>
          <w:tab w:val="clear" w:pos="720"/>
        </w:tabs>
        <w:spacing w:line="300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C904C6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Do </w:t>
      </w:r>
      <w:r w:rsidR="00615C45" w:rsidRPr="00C904C6">
        <w:rPr>
          <w:rFonts w:asciiTheme="minorHAnsi" w:hAnsiTheme="minorHAnsi" w:cstheme="minorHAnsi"/>
          <w:b/>
          <w:bCs/>
          <w:sz w:val="22"/>
          <w:szCs w:val="22"/>
        </w:rPr>
        <w:t xml:space="preserve">każdego </w:t>
      </w:r>
      <w:r w:rsidRPr="00C904C6">
        <w:rPr>
          <w:rFonts w:asciiTheme="minorHAnsi" w:hAnsiTheme="minorHAnsi" w:cstheme="minorHAnsi"/>
          <w:b/>
          <w:bCs/>
          <w:sz w:val="22"/>
          <w:szCs w:val="22"/>
        </w:rPr>
        <w:t xml:space="preserve">protokołu odbioru końcowego </w:t>
      </w:r>
      <w:r w:rsidRPr="003678AE">
        <w:rPr>
          <w:rFonts w:asciiTheme="minorHAnsi" w:hAnsiTheme="minorHAnsi" w:cstheme="minorHAnsi"/>
          <w:sz w:val="22"/>
          <w:szCs w:val="22"/>
        </w:rPr>
        <w:t xml:space="preserve">Wykonawca zobowiązany jest dołączyć </w:t>
      </w:r>
      <w:r w:rsidRPr="00C904C6">
        <w:rPr>
          <w:rFonts w:asciiTheme="minorHAnsi" w:hAnsiTheme="minorHAnsi" w:cstheme="minorHAnsi"/>
          <w:b/>
          <w:bCs/>
          <w:sz w:val="22"/>
          <w:szCs w:val="22"/>
        </w:rPr>
        <w:t>raporty dotyczące wykonanych dosiewek</w:t>
      </w:r>
      <w:r w:rsidRPr="003678AE">
        <w:rPr>
          <w:rFonts w:asciiTheme="minorHAnsi" w:hAnsiTheme="minorHAnsi" w:cstheme="minorHAnsi"/>
          <w:sz w:val="22"/>
          <w:szCs w:val="22"/>
        </w:rPr>
        <w:t xml:space="preserve">, o których mowa w ust. </w:t>
      </w:r>
      <w:r w:rsidRPr="00680BE7">
        <w:rPr>
          <w:rFonts w:asciiTheme="minorHAnsi" w:hAnsiTheme="minorHAnsi" w:cstheme="minorHAnsi"/>
          <w:sz w:val="22"/>
          <w:szCs w:val="22"/>
        </w:rPr>
        <w:t>8</w:t>
      </w:r>
      <w:r w:rsidRPr="003678AE">
        <w:rPr>
          <w:rFonts w:asciiTheme="minorHAnsi" w:hAnsiTheme="minorHAnsi" w:cstheme="minorHAnsi"/>
          <w:sz w:val="22"/>
          <w:szCs w:val="22"/>
        </w:rPr>
        <w:t>, o ile były wykonywane</w:t>
      </w:r>
      <w:r w:rsidR="00167F3B">
        <w:rPr>
          <w:rFonts w:asciiTheme="minorHAnsi" w:hAnsiTheme="minorHAnsi" w:cstheme="minorHAnsi"/>
          <w:sz w:val="22"/>
          <w:szCs w:val="22"/>
        </w:rPr>
        <w:t xml:space="preserve"> oraz </w:t>
      </w:r>
      <w:r w:rsidR="00167F3B" w:rsidRPr="00C904C6">
        <w:rPr>
          <w:rFonts w:asciiTheme="minorHAnsi" w:hAnsiTheme="minorHAnsi" w:cstheme="minorHAnsi"/>
          <w:b/>
          <w:bCs/>
          <w:sz w:val="22"/>
          <w:szCs w:val="22"/>
        </w:rPr>
        <w:t>protokoły odbioru częściowego</w:t>
      </w:r>
      <w:r w:rsidR="00167F3B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="00167F3B" w:rsidRPr="00167F3B">
        <w:rPr>
          <w:rFonts w:asciiTheme="minorHAnsi" w:hAnsiTheme="minorHAnsi" w:cstheme="minorHAnsi"/>
          <w:sz w:val="22"/>
          <w:szCs w:val="22"/>
        </w:rPr>
        <w:t xml:space="preserve"> </w:t>
      </w:r>
      <w:r w:rsidR="00167F3B" w:rsidRPr="003678AE">
        <w:rPr>
          <w:rFonts w:asciiTheme="minorHAnsi" w:hAnsiTheme="minorHAnsi" w:cstheme="minorHAnsi"/>
          <w:sz w:val="22"/>
          <w:szCs w:val="22"/>
        </w:rPr>
        <w:t xml:space="preserve">o których mowa w ust. </w:t>
      </w:r>
      <w:r w:rsidR="00167F3B">
        <w:rPr>
          <w:rFonts w:asciiTheme="minorHAnsi" w:hAnsiTheme="minorHAnsi" w:cstheme="minorHAnsi"/>
          <w:sz w:val="22"/>
          <w:szCs w:val="22"/>
        </w:rPr>
        <w:t>5</w:t>
      </w:r>
      <w:r w:rsidR="00706E29">
        <w:rPr>
          <w:rFonts w:asciiTheme="minorHAnsi" w:hAnsiTheme="minorHAnsi" w:cstheme="minorHAnsi"/>
          <w:sz w:val="22"/>
          <w:szCs w:val="22"/>
        </w:rPr>
        <w:t xml:space="preserve"> powyżej</w:t>
      </w:r>
      <w:r w:rsidR="00167F3B">
        <w:rPr>
          <w:rFonts w:asciiTheme="minorHAnsi" w:hAnsiTheme="minorHAnsi" w:cstheme="minorHAnsi"/>
          <w:sz w:val="22"/>
          <w:szCs w:val="22"/>
        </w:rPr>
        <w:t>.</w:t>
      </w:r>
    </w:p>
    <w:p w14:paraId="43F717E8" w14:textId="569B1ED0" w:rsidR="003678AE" w:rsidRDefault="003678AE" w:rsidP="00E26AF6">
      <w:pPr>
        <w:numPr>
          <w:ilvl w:val="0"/>
          <w:numId w:val="25"/>
        </w:numPr>
        <w:tabs>
          <w:tab w:val="clear" w:pos="720"/>
        </w:tabs>
        <w:spacing w:line="300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3678AE">
        <w:rPr>
          <w:rFonts w:asciiTheme="minorHAnsi" w:hAnsiTheme="minorHAnsi" w:cstheme="minorHAnsi"/>
          <w:sz w:val="22"/>
          <w:szCs w:val="22"/>
        </w:rPr>
        <w:t xml:space="preserve">Za termin wykonania Przedmiotu Umowy uznaje się dzień podpisania przez Zamawiającego </w:t>
      </w:r>
      <w:r w:rsidR="00615C45">
        <w:rPr>
          <w:rFonts w:asciiTheme="minorHAnsi" w:hAnsiTheme="minorHAnsi" w:cstheme="minorHAnsi"/>
          <w:sz w:val="22"/>
          <w:szCs w:val="22"/>
        </w:rPr>
        <w:t xml:space="preserve">ostatniego </w:t>
      </w:r>
      <w:r w:rsidRPr="003678AE">
        <w:rPr>
          <w:rFonts w:asciiTheme="minorHAnsi" w:hAnsiTheme="minorHAnsi" w:cstheme="minorHAnsi"/>
          <w:sz w:val="22"/>
          <w:szCs w:val="22"/>
        </w:rPr>
        <w:t>protokołu odbioru końcowego bez zastrzeżeń</w:t>
      </w:r>
      <w:r w:rsidR="00CC3F33">
        <w:rPr>
          <w:rFonts w:asciiTheme="minorHAnsi" w:hAnsiTheme="minorHAnsi" w:cstheme="minorHAnsi"/>
          <w:sz w:val="22"/>
          <w:szCs w:val="22"/>
        </w:rPr>
        <w:t>.</w:t>
      </w:r>
    </w:p>
    <w:p w14:paraId="2B225B1C" w14:textId="77777777" w:rsidR="003678AE" w:rsidRPr="003678AE" w:rsidRDefault="003678AE" w:rsidP="00E26AF6">
      <w:pPr>
        <w:numPr>
          <w:ilvl w:val="0"/>
          <w:numId w:val="25"/>
        </w:numPr>
        <w:tabs>
          <w:tab w:val="clear" w:pos="720"/>
        </w:tabs>
        <w:spacing w:line="300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3678AE">
        <w:rPr>
          <w:rFonts w:asciiTheme="minorHAnsi" w:hAnsiTheme="minorHAnsi" w:cstheme="minorHAnsi"/>
          <w:sz w:val="22"/>
          <w:szCs w:val="22"/>
        </w:rPr>
        <w:t>Jeżeli w toku czynności odbiorowych zostaną stwierdzone wady lub nieprawidłowości, Zamawiającemu przysługują następujące uprawnienia:</w:t>
      </w:r>
    </w:p>
    <w:p w14:paraId="600E03C8" w14:textId="77777777" w:rsidR="003678AE" w:rsidRPr="003678AE" w:rsidRDefault="003678AE" w:rsidP="00E26AF6">
      <w:pPr>
        <w:numPr>
          <w:ilvl w:val="0"/>
          <w:numId w:val="26"/>
        </w:numPr>
        <w:tabs>
          <w:tab w:val="clear" w:pos="720"/>
        </w:tabs>
        <w:spacing w:line="30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3678AE">
        <w:rPr>
          <w:rFonts w:asciiTheme="minorHAnsi" w:hAnsiTheme="minorHAnsi" w:cstheme="minorHAnsi"/>
          <w:sz w:val="22"/>
          <w:szCs w:val="22"/>
        </w:rPr>
        <w:t>w przypadku wad nieistotnych nadających się do usunięcia – dokonanie odbioru z jednoczesnym wyznaczeniem terminu ich usunięcia;</w:t>
      </w:r>
    </w:p>
    <w:p w14:paraId="14B3FBDB" w14:textId="77777777" w:rsidR="003678AE" w:rsidRPr="003678AE" w:rsidRDefault="003678AE" w:rsidP="00E26AF6">
      <w:pPr>
        <w:numPr>
          <w:ilvl w:val="0"/>
          <w:numId w:val="26"/>
        </w:numPr>
        <w:tabs>
          <w:tab w:val="clear" w:pos="720"/>
        </w:tabs>
        <w:spacing w:line="30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3678AE">
        <w:rPr>
          <w:rFonts w:asciiTheme="minorHAnsi" w:hAnsiTheme="minorHAnsi" w:cstheme="minorHAnsi"/>
          <w:sz w:val="22"/>
          <w:szCs w:val="22"/>
        </w:rPr>
        <w:t>w przypadku wad istotnych nadających się do usunięcia – odmowa odbioru do czasu ich usunięcia;</w:t>
      </w:r>
    </w:p>
    <w:p w14:paraId="57D1BF1F" w14:textId="3E1ECDCB" w:rsidR="003678AE" w:rsidRDefault="003678AE" w:rsidP="00E26AF6">
      <w:pPr>
        <w:numPr>
          <w:ilvl w:val="0"/>
          <w:numId w:val="26"/>
        </w:numPr>
        <w:tabs>
          <w:tab w:val="clear" w:pos="720"/>
        </w:tabs>
        <w:spacing w:line="30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3678AE">
        <w:rPr>
          <w:rFonts w:asciiTheme="minorHAnsi" w:hAnsiTheme="minorHAnsi" w:cstheme="minorHAnsi"/>
          <w:sz w:val="22"/>
          <w:szCs w:val="22"/>
        </w:rPr>
        <w:t>w przypadku wad nieusuwalnych</w:t>
      </w:r>
      <w:r w:rsidR="005B73FE">
        <w:rPr>
          <w:rFonts w:asciiTheme="minorHAnsi" w:hAnsiTheme="minorHAnsi" w:cstheme="minorHAnsi"/>
          <w:sz w:val="22"/>
          <w:szCs w:val="22"/>
        </w:rPr>
        <w:t>/nie nadających się do usunięcia</w:t>
      </w:r>
      <w:r w:rsidRPr="003678AE">
        <w:rPr>
          <w:rFonts w:asciiTheme="minorHAnsi" w:hAnsiTheme="minorHAnsi" w:cstheme="minorHAnsi"/>
          <w:sz w:val="22"/>
          <w:szCs w:val="22"/>
        </w:rPr>
        <w:t xml:space="preserve"> – odpowiednie obniżenie wynagrodzenia, a gdy wady uniemożliwiają korzystanie z przedmiotu umowy zgodnie z jego przeznaczeniem – odstąpienie od Umowy lub żądanie ponownego wykonania prac, z zachowaniem prawa do naliczania kar umownych oraz dochodzenia odszkodowania na zasadach ogólnych.</w:t>
      </w:r>
    </w:p>
    <w:p w14:paraId="23DDFE9C" w14:textId="77777777" w:rsidR="00CC3F33" w:rsidRPr="00CC3F33" w:rsidRDefault="00CC3F33" w:rsidP="00E26AF6">
      <w:pPr>
        <w:numPr>
          <w:ilvl w:val="0"/>
          <w:numId w:val="25"/>
        </w:numPr>
        <w:tabs>
          <w:tab w:val="clear" w:pos="720"/>
        </w:tabs>
        <w:spacing w:line="300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A173D7">
        <w:rPr>
          <w:rFonts w:asciiTheme="minorHAnsi" w:hAnsiTheme="minorHAnsi" w:cstheme="minorHAnsi"/>
          <w:sz w:val="22"/>
          <w:szCs w:val="22"/>
        </w:rPr>
        <w:t>Za wadę istotną uznaje się wadę uniemożliwiającą lub w istotnym stopniu utrudniającą osiągnięcie celu Umowy albo powodującą niezgodność wykonanych prac z wymaganiami określonymi w Umowie lub Załączniku nr 2 do Umowy, w szczególności:</w:t>
      </w:r>
    </w:p>
    <w:p w14:paraId="167D6B75" w14:textId="77777777" w:rsidR="00CC3F33" w:rsidRPr="00CC3F33" w:rsidRDefault="00CC3F33" w:rsidP="00E26AF6">
      <w:pPr>
        <w:numPr>
          <w:ilvl w:val="0"/>
          <w:numId w:val="27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CC3F33">
        <w:rPr>
          <w:rFonts w:asciiTheme="minorHAnsi" w:hAnsiTheme="minorHAnsi" w:cstheme="minorHAnsi"/>
          <w:sz w:val="22"/>
          <w:szCs w:val="22"/>
        </w:rPr>
        <w:t>niewykonanie prac na całości lub części powierzchni objętej Umową;</w:t>
      </w:r>
    </w:p>
    <w:p w14:paraId="6490379A" w14:textId="77777777" w:rsidR="00CC3F33" w:rsidRPr="00CC3F33" w:rsidRDefault="00CC3F33" w:rsidP="00E26AF6">
      <w:pPr>
        <w:numPr>
          <w:ilvl w:val="0"/>
          <w:numId w:val="27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CC3F33">
        <w:rPr>
          <w:rFonts w:asciiTheme="minorHAnsi" w:hAnsiTheme="minorHAnsi" w:cstheme="minorHAnsi"/>
          <w:sz w:val="22"/>
          <w:szCs w:val="22"/>
        </w:rPr>
        <w:t>zastosowanie materiałów niespełniających wymagań określonych w Umowie lub Załączniku nr 2 do Umowy, w szczególności zastosowanie mieszanki nasiennej nieuzgodnionej z Zamawiającym, zawierającej gatunki niedopuszczone lub niespełniającej określonych parametrów;</w:t>
      </w:r>
    </w:p>
    <w:p w14:paraId="0BB1EF75" w14:textId="77777777" w:rsidR="00CC3F33" w:rsidRPr="00CC3F33" w:rsidRDefault="00CC3F33" w:rsidP="00E26AF6">
      <w:pPr>
        <w:numPr>
          <w:ilvl w:val="0"/>
          <w:numId w:val="27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CC3F33">
        <w:rPr>
          <w:rFonts w:asciiTheme="minorHAnsi" w:hAnsiTheme="minorHAnsi" w:cstheme="minorHAnsi"/>
          <w:sz w:val="22"/>
          <w:szCs w:val="22"/>
        </w:rPr>
        <w:t>niewykonanie wymaganych czynności technologicznych mających wpływ na prawidłowe założenie łąki, w szczególności niewykonanie przygotowania podłoża, wysiewu albo podlewania przewidzianego Umową;</w:t>
      </w:r>
    </w:p>
    <w:p w14:paraId="443C0D2E" w14:textId="77777777" w:rsidR="00CC3F33" w:rsidRDefault="00CC3F33" w:rsidP="00E26AF6">
      <w:pPr>
        <w:numPr>
          <w:ilvl w:val="0"/>
          <w:numId w:val="27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CC3F33">
        <w:rPr>
          <w:rFonts w:asciiTheme="minorHAnsi" w:hAnsiTheme="minorHAnsi" w:cstheme="minorHAnsi"/>
          <w:sz w:val="22"/>
          <w:szCs w:val="22"/>
        </w:rPr>
        <w:t>stwierdzenie podczas odbioru końcowego pokrycia roślinnością powierzchni mniejszego niż 80% powierzchni objętej zakładaniem łąki;</w:t>
      </w:r>
    </w:p>
    <w:p w14:paraId="5DAC7E61" w14:textId="4E45435D" w:rsidR="00A173D7" w:rsidRPr="00A173D7" w:rsidRDefault="00A173D7" w:rsidP="00E26AF6">
      <w:pPr>
        <w:numPr>
          <w:ilvl w:val="0"/>
          <w:numId w:val="27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A173D7">
        <w:rPr>
          <w:rFonts w:asciiTheme="minorHAnsi" w:hAnsiTheme="minorHAnsi" w:cstheme="minorHAnsi"/>
          <w:sz w:val="22"/>
          <w:szCs w:val="22"/>
        </w:rPr>
        <w:t>niewykonanie wymaganych dosiewek albo wykonanie ich w sposób niezgodny z zakresem uzgodnionym z Zamawiającym;</w:t>
      </w:r>
    </w:p>
    <w:p w14:paraId="4ED287F5" w14:textId="77777777" w:rsidR="00CC3F33" w:rsidRPr="00CC3F33" w:rsidRDefault="00CC3F33" w:rsidP="00E26AF6">
      <w:pPr>
        <w:numPr>
          <w:ilvl w:val="0"/>
          <w:numId w:val="27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CC3F33">
        <w:rPr>
          <w:rFonts w:asciiTheme="minorHAnsi" w:hAnsiTheme="minorHAnsi" w:cstheme="minorHAnsi"/>
          <w:sz w:val="22"/>
          <w:szCs w:val="22"/>
        </w:rPr>
        <w:t>wykonanie prac w sposób powodujący uszkodzenie istniejącej zieleni, infrastruktury lub urządzeń oraz nieusunięcie skutków tych uszkodzeń;</w:t>
      </w:r>
    </w:p>
    <w:p w14:paraId="7DB6B192" w14:textId="77777777" w:rsidR="00CC3F33" w:rsidRPr="00CC3F33" w:rsidRDefault="00CC3F33" w:rsidP="00E26AF6">
      <w:pPr>
        <w:numPr>
          <w:ilvl w:val="0"/>
          <w:numId w:val="27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CC3F33">
        <w:rPr>
          <w:rFonts w:asciiTheme="minorHAnsi" w:hAnsiTheme="minorHAnsi" w:cstheme="minorHAnsi"/>
          <w:sz w:val="22"/>
          <w:szCs w:val="22"/>
        </w:rPr>
        <w:t>wykonanie prac niezgodnie z lokalizacjami lub zakresem wskazanym przez Zamawiającego;</w:t>
      </w:r>
    </w:p>
    <w:p w14:paraId="64C719A2" w14:textId="77777777" w:rsidR="00CC3F33" w:rsidRPr="00CC3F33" w:rsidRDefault="00CC3F33" w:rsidP="00E26AF6">
      <w:pPr>
        <w:numPr>
          <w:ilvl w:val="0"/>
          <w:numId w:val="27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CC3F33">
        <w:rPr>
          <w:rFonts w:asciiTheme="minorHAnsi" w:hAnsiTheme="minorHAnsi" w:cstheme="minorHAnsi"/>
          <w:sz w:val="22"/>
          <w:szCs w:val="22"/>
        </w:rPr>
        <w:t>inne nieprawidłowości, które powodują konieczność ponownego wykonania całości lub części prac.</w:t>
      </w:r>
    </w:p>
    <w:p w14:paraId="452F55C3" w14:textId="77777777" w:rsidR="00CC3F33" w:rsidRPr="00CC3F33" w:rsidRDefault="00CC3F33" w:rsidP="00E26AF6">
      <w:pPr>
        <w:numPr>
          <w:ilvl w:val="0"/>
          <w:numId w:val="25"/>
        </w:numPr>
        <w:tabs>
          <w:tab w:val="clear" w:pos="720"/>
        </w:tabs>
        <w:spacing w:line="300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A173D7">
        <w:rPr>
          <w:rFonts w:asciiTheme="minorHAnsi" w:hAnsiTheme="minorHAnsi" w:cstheme="minorHAnsi"/>
          <w:sz w:val="22"/>
          <w:szCs w:val="22"/>
        </w:rPr>
        <w:t>Za wady nieistotne uznaje się wady, które nie wpływają na możliwość użytkowania i osiągnięcie celu Umowy oraz nie wymagają ponownego wykonania zasadniczego zakresu prac, w szczególności:</w:t>
      </w:r>
    </w:p>
    <w:p w14:paraId="43F9E19F" w14:textId="77777777" w:rsidR="00CC3F33" w:rsidRPr="00CC3F33" w:rsidRDefault="00CC3F33" w:rsidP="00E26AF6">
      <w:pPr>
        <w:numPr>
          <w:ilvl w:val="0"/>
          <w:numId w:val="28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CC3F33">
        <w:rPr>
          <w:rFonts w:asciiTheme="minorHAnsi" w:hAnsiTheme="minorHAnsi" w:cstheme="minorHAnsi"/>
          <w:sz w:val="22"/>
          <w:szCs w:val="22"/>
        </w:rPr>
        <w:t>lokalne ubytki, nierówności lub niedokładności wykonania możliwe do usunięcia w ramach poprawek;</w:t>
      </w:r>
    </w:p>
    <w:p w14:paraId="64516B0C" w14:textId="77777777" w:rsidR="00CC3F33" w:rsidRPr="00CC3F33" w:rsidRDefault="00CC3F33" w:rsidP="00E26AF6">
      <w:pPr>
        <w:numPr>
          <w:ilvl w:val="0"/>
          <w:numId w:val="28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CC3F33">
        <w:rPr>
          <w:rFonts w:asciiTheme="minorHAnsi" w:hAnsiTheme="minorHAnsi" w:cstheme="minorHAnsi"/>
          <w:sz w:val="22"/>
          <w:szCs w:val="22"/>
        </w:rPr>
        <w:t>nieuprzątnięcie w całości terenu po wykonaniu prac;</w:t>
      </w:r>
    </w:p>
    <w:p w14:paraId="2284A6D8" w14:textId="77777777" w:rsidR="00CC3F33" w:rsidRPr="00CC3F33" w:rsidRDefault="00CC3F33" w:rsidP="00E26AF6">
      <w:pPr>
        <w:numPr>
          <w:ilvl w:val="0"/>
          <w:numId w:val="28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CC3F33">
        <w:rPr>
          <w:rFonts w:asciiTheme="minorHAnsi" w:hAnsiTheme="minorHAnsi" w:cstheme="minorHAnsi"/>
          <w:sz w:val="22"/>
          <w:szCs w:val="22"/>
        </w:rPr>
        <w:t>niekompletność dokumentacji odbiorowej, raportów lub dokumentów potwierdzających wykonanie prac;</w:t>
      </w:r>
    </w:p>
    <w:p w14:paraId="0FC481D4" w14:textId="77777777" w:rsidR="00CC3F33" w:rsidRPr="00CC3F33" w:rsidRDefault="00CC3F33" w:rsidP="00E26AF6">
      <w:pPr>
        <w:numPr>
          <w:ilvl w:val="0"/>
          <w:numId w:val="28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CC3F33">
        <w:rPr>
          <w:rFonts w:asciiTheme="minorHAnsi" w:hAnsiTheme="minorHAnsi" w:cstheme="minorHAnsi"/>
          <w:sz w:val="22"/>
          <w:szCs w:val="22"/>
        </w:rPr>
        <w:lastRenderedPageBreak/>
        <w:t>inne uchybienia możliwe do usunięcia bez konieczności ponownego wykonania zasadniczego zakresu prac.</w:t>
      </w:r>
    </w:p>
    <w:p w14:paraId="249DFBCE" w14:textId="6C7DAB77" w:rsidR="003678AE" w:rsidRPr="003678AE" w:rsidRDefault="003678AE" w:rsidP="00E26AF6">
      <w:pPr>
        <w:numPr>
          <w:ilvl w:val="0"/>
          <w:numId w:val="25"/>
        </w:numPr>
        <w:tabs>
          <w:tab w:val="clear" w:pos="720"/>
        </w:tabs>
        <w:spacing w:line="300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3678AE">
        <w:rPr>
          <w:rFonts w:asciiTheme="minorHAnsi" w:hAnsiTheme="minorHAnsi" w:cstheme="minorHAnsi"/>
          <w:sz w:val="22"/>
          <w:szCs w:val="22"/>
        </w:rPr>
        <w:t xml:space="preserve">Zamawiający zastrzega sobie prawo, bez konieczności zmiany niniejszej Umowy, </w:t>
      </w:r>
      <w:r w:rsidR="00B0675C">
        <w:rPr>
          <w:rFonts w:asciiTheme="minorHAnsi" w:hAnsiTheme="minorHAnsi" w:cstheme="minorHAnsi"/>
          <w:sz w:val="22"/>
          <w:szCs w:val="22"/>
        </w:rPr>
        <w:t xml:space="preserve">na co Wykonawca wyraża zgodę, </w:t>
      </w:r>
      <w:r w:rsidRPr="003678AE">
        <w:rPr>
          <w:rFonts w:asciiTheme="minorHAnsi" w:hAnsiTheme="minorHAnsi" w:cstheme="minorHAnsi"/>
          <w:sz w:val="22"/>
          <w:szCs w:val="22"/>
        </w:rPr>
        <w:t>do zmniejszenia powierzchni prac związanych z zakładaniem łąk wynikającego z bieżących potrzeb, w tym odpowiedniego zmniejszenia wynagrodzenia określonego w § 3 ust. 1 Umowy, jednak nie więcej niż o 20% ogólnej powierzchni zamówienia w całym okresie obowiązywania Umowy. O powyższych zmianach Zamawiający poinformuje Wykonawcę na piśmie. Powyższa zmiana nie stanowi zmiany Umowy wymagającej zawarcia aneksu. Wykonawca zrzeka się wszelkich roszczeń z tego tytułu.</w:t>
      </w:r>
    </w:p>
    <w:p w14:paraId="1C85B264" w14:textId="77777777" w:rsidR="00025997" w:rsidRPr="00025997" w:rsidRDefault="00025997" w:rsidP="008B78F9">
      <w:pPr>
        <w:pStyle w:val="Tekstpodstawowy"/>
        <w:spacing w:before="48" w:after="48" w:line="300" w:lineRule="auto"/>
        <w:ind w:left="284"/>
        <w:jc w:val="left"/>
        <w:rPr>
          <w:rFonts w:asciiTheme="minorHAnsi" w:hAnsiTheme="minorHAnsi" w:cstheme="minorHAnsi"/>
          <w:sz w:val="22"/>
          <w:szCs w:val="22"/>
          <w:lang w:val="pl-PL"/>
        </w:rPr>
      </w:pPr>
    </w:p>
    <w:p w14:paraId="0A934361" w14:textId="7D791A6D" w:rsidR="007C6E68" w:rsidRPr="005127A2" w:rsidRDefault="00527844" w:rsidP="008B78F9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025997">
        <w:rPr>
          <w:rFonts w:asciiTheme="minorHAnsi" w:hAnsiTheme="minorHAnsi" w:cstheme="minorHAnsi"/>
          <w:b/>
          <w:bCs/>
          <w:sz w:val="22"/>
          <w:szCs w:val="22"/>
        </w:rPr>
        <w:t>7</w:t>
      </w:r>
    </w:p>
    <w:p w14:paraId="4E8CA5FF" w14:textId="77777777" w:rsidR="007C6E68" w:rsidRPr="005127A2" w:rsidRDefault="007C6E68" w:rsidP="008B78F9">
      <w:pPr>
        <w:spacing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5127A2">
        <w:rPr>
          <w:rFonts w:asciiTheme="minorHAnsi" w:hAnsiTheme="minorHAnsi" w:cstheme="minorHAnsi"/>
          <w:b/>
          <w:bCs/>
          <w:sz w:val="22"/>
          <w:szCs w:val="22"/>
        </w:rPr>
        <w:t>Fakturowanie i rozliczenia</w:t>
      </w:r>
    </w:p>
    <w:p w14:paraId="078388F6" w14:textId="5A936CC4" w:rsidR="00FB3740" w:rsidRPr="00FB3740" w:rsidRDefault="00FB3740" w:rsidP="00E26AF6">
      <w:pPr>
        <w:numPr>
          <w:ilvl w:val="0"/>
          <w:numId w:val="9"/>
        </w:numPr>
        <w:spacing w:line="300" w:lineRule="auto"/>
        <w:ind w:left="426" w:hanging="357"/>
        <w:rPr>
          <w:rFonts w:asciiTheme="minorHAnsi" w:hAnsiTheme="minorHAnsi" w:cstheme="minorHAnsi"/>
          <w:sz w:val="22"/>
          <w:szCs w:val="22"/>
        </w:rPr>
      </w:pPr>
      <w:r w:rsidRPr="00FB3740">
        <w:rPr>
          <w:rFonts w:asciiTheme="minorHAnsi" w:hAnsiTheme="minorHAnsi" w:cstheme="minorHAnsi"/>
          <w:sz w:val="22"/>
          <w:szCs w:val="22"/>
        </w:rPr>
        <w:t xml:space="preserve">Rozliczenie wynagrodzenia </w:t>
      </w:r>
      <w:r w:rsidR="0019148A">
        <w:rPr>
          <w:rFonts w:asciiTheme="minorHAnsi" w:hAnsiTheme="minorHAnsi" w:cstheme="minorHAnsi"/>
          <w:sz w:val="22"/>
          <w:szCs w:val="22"/>
        </w:rPr>
        <w:t xml:space="preserve">za wykonanie Przedmiotu Umowy </w:t>
      </w:r>
      <w:r w:rsidRPr="00FB3740">
        <w:rPr>
          <w:rFonts w:asciiTheme="minorHAnsi" w:hAnsiTheme="minorHAnsi" w:cstheme="minorHAnsi"/>
          <w:sz w:val="22"/>
          <w:szCs w:val="22"/>
        </w:rPr>
        <w:t>nastąpi jednorazowo po podpisaniu wszystkich protokołów odbioru końcowego bez zastrzeżeń dla lokalizacji objętych Umową</w:t>
      </w:r>
      <w:r w:rsidR="00616927">
        <w:rPr>
          <w:rFonts w:asciiTheme="minorHAnsi" w:hAnsiTheme="minorHAnsi" w:cstheme="minorHAnsi"/>
          <w:sz w:val="22"/>
          <w:szCs w:val="22"/>
        </w:rPr>
        <w:t>.</w:t>
      </w:r>
    </w:p>
    <w:p w14:paraId="561B243E" w14:textId="7332B6ED" w:rsidR="009B7ACB" w:rsidRPr="00FB3740" w:rsidRDefault="009B7ACB" w:rsidP="00E26AF6">
      <w:pPr>
        <w:numPr>
          <w:ilvl w:val="0"/>
          <w:numId w:val="9"/>
        </w:numPr>
        <w:spacing w:line="300" w:lineRule="auto"/>
        <w:ind w:left="426" w:hanging="357"/>
        <w:rPr>
          <w:rFonts w:asciiTheme="minorHAnsi" w:hAnsiTheme="minorHAnsi" w:cstheme="minorHAnsi"/>
          <w:sz w:val="22"/>
          <w:szCs w:val="22"/>
        </w:rPr>
      </w:pPr>
      <w:r w:rsidRPr="00FB3740">
        <w:rPr>
          <w:rFonts w:asciiTheme="minorHAnsi" w:hAnsiTheme="minorHAnsi" w:cstheme="minorHAnsi"/>
          <w:sz w:val="22"/>
          <w:szCs w:val="22"/>
        </w:rPr>
        <w:t xml:space="preserve">Podstawą do wystawienia </w:t>
      </w:r>
      <w:r w:rsidR="00EB36C9" w:rsidRPr="00FB3740">
        <w:rPr>
          <w:rFonts w:asciiTheme="minorHAnsi" w:hAnsiTheme="minorHAnsi" w:cstheme="minorHAnsi"/>
          <w:sz w:val="22"/>
          <w:szCs w:val="22"/>
        </w:rPr>
        <w:t xml:space="preserve">faktury </w:t>
      </w:r>
      <w:r w:rsidRPr="00FB3740">
        <w:rPr>
          <w:rFonts w:asciiTheme="minorHAnsi" w:hAnsiTheme="minorHAnsi" w:cstheme="minorHAnsi"/>
          <w:sz w:val="22"/>
          <w:szCs w:val="22"/>
        </w:rPr>
        <w:t>będ</w:t>
      </w:r>
      <w:r w:rsidR="0039443C" w:rsidRPr="00FB3740">
        <w:rPr>
          <w:rFonts w:asciiTheme="minorHAnsi" w:hAnsiTheme="minorHAnsi" w:cstheme="minorHAnsi"/>
          <w:sz w:val="22"/>
          <w:szCs w:val="22"/>
        </w:rPr>
        <w:t>zie</w:t>
      </w:r>
      <w:r w:rsidRPr="00FB3740">
        <w:rPr>
          <w:rFonts w:asciiTheme="minorHAnsi" w:hAnsiTheme="minorHAnsi" w:cstheme="minorHAnsi"/>
          <w:sz w:val="22"/>
          <w:szCs w:val="22"/>
        </w:rPr>
        <w:t xml:space="preserve"> kosztorys powykonawcz</w:t>
      </w:r>
      <w:r w:rsidR="0039443C" w:rsidRPr="00FB3740">
        <w:rPr>
          <w:rFonts w:asciiTheme="minorHAnsi" w:hAnsiTheme="minorHAnsi" w:cstheme="minorHAnsi"/>
          <w:sz w:val="22"/>
          <w:szCs w:val="22"/>
        </w:rPr>
        <w:t xml:space="preserve">y </w:t>
      </w:r>
      <w:r w:rsidRPr="00FB3740">
        <w:rPr>
          <w:rFonts w:asciiTheme="minorHAnsi" w:hAnsiTheme="minorHAnsi" w:cstheme="minorHAnsi"/>
          <w:sz w:val="22"/>
          <w:szCs w:val="22"/>
        </w:rPr>
        <w:t>zawierając</w:t>
      </w:r>
      <w:r w:rsidR="0039443C" w:rsidRPr="00FB3740">
        <w:rPr>
          <w:rFonts w:asciiTheme="minorHAnsi" w:hAnsiTheme="minorHAnsi" w:cstheme="minorHAnsi"/>
          <w:sz w:val="22"/>
          <w:szCs w:val="22"/>
        </w:rPr>
        <w:t>y</w:t>
      </w:r>
      <w:r w:rsidRPr="00FB3740">
        <w:rPr>
          <w:rFonts w:asciiTheme="minorHAnsi" w:hAnsiTheme="minorHAnsi" w:cstheme="minorHAnsi"/>
          <w:sz w:val="22"/>
          <w:szCs w:val="22"/>
        </w:rPr>
        <w:t xml:space="preserve"> rzeczywiste ilości wykonanych </w:t>
      </w:r>
      <w:r w:rsidR="004F0B83" w:rsidRPr="00FB3740">
        <w:rPr>
          <w:rFonts w:asciiTheme="minorHAnsi" w:hAnsiTheme="minorHAnsi" w:cstheme="minorHAnsi"/>
          <w:sz w:val="22"/>
          <w:szCs w:val="22"/>
        </w:rPr>
        <w:t>prac</w:t>
      </w:r>
      <w:r w:rsidRPr="00FB3740">
        <w:rPr>
          <w:rFonts w:asciiTheme="minorHAnsi" w:hAnsiTheme="minorHAnsi" w:cstheme="minorHAnsi"/>
          <w:sz w:val="22"/>
          <w:szCs w:val="22"/>
        </w:rPr>
        <w:t xml:space="preserve"> </w:t>
      </w:r>
      <w:r w:rsidR="00DD52B6" w:rsidRPr="00FB3740">
        <w:rPr>
          <w:rFonts w:asciiTheme="minorHAnsi" w:hAnsiTheme="minorHAnsi" w:cstheme="minorHAnsi"/>
          <w:sz w:val="22"/>
          <w:szCs w:val="22"/>
        </w:rPr>
        <w:t xml:space="preserve">we wszystkich lokalizacjach </w:t>
      </w:r>
      <w:r w:rsidRPr="00FB3740">
        <w:rPr>
          <w:rFonts w:asciiTheme="minorHAnsi" w:hAnsiTheme="minorHAnsi" w:cstheme="minorHAnsi"/>
          <w:sz w:val="22"/>
          <w:szCs w:val="22"/>
        </w:rPr>
        <w:t xml:space="preserve">oraz ceny jednostkowe określone w </w:t>
      </w:r>
      <w:r w:rsidRPr="00FB3740">
        <w:rPr>
          <w:rFonts w:asciiTheme="minorHAnsi" w:hAnsiTheme="minorHAnsi" w:cstheme="minorHAnsi"/>
          <w:b/>
          <w:sz w:val="22"/>
          <w:szCs w:val="22"/>
        </w:rPr>
        <w:t>załączniku nr 1</w:t>
      </w:r>
      <w:r w:rsidR="00C97B3E" w:rsidRPr="00FB3740">
        <w:rPr>
          <w:rFonts w:asciiTheme="minorHAnsi" w:hAnsiTheme="minorHAnsi" w:cstheme="minorHAnsi"/>
          <w:sz w:val="22"/>
          <w:szCs w:val="22"/>
        </w:rPr>
        <w:t xml:space="preserve"> </w:t>
      </w:r>
      <w:r w:rsidRPr="00FB3740">
        <w:rPr>
          <w:rFonts w:asciiTheme="minorHAnsi" w:hAnsiTheme="minorHAnsi" w:cstheme="minorHAnsi"/>
          <w:sz w:val="22"/>
          <w:szCs w:val="22"/>
        </w:rPr>
        <w:t xml:space="preserve">do </w:t>
      </w:r>
      <w:r w:rsidR="000A5199">
        <w:rPr>
          <w:rFonts w:asciiTheme="minorHAnsi" w:hAnsiTheme="minorHAnsi" w:cstheme="minorHAnsi"/>
          <w:sz w:val="22"/>
          <w:szCs w:val="22"/>
        </w:rPr>
        <w:t>U</w:t>
      </w:r>
      <w:r w:rsidRPr="00FB3740">
        <w:rPr>
          <w:rFonts w:asciiTheme="minorHAnsi" w:hAnsiTheme="minorHAnsi" w:cstheme="minorHAnsi"/>
          <w:sz w:val="22"/>
          <w:szCs w:val="22"/>
        </w:rPr>
        <w:t>mowy</w:t>
      </w:r>
      <w:r w:rsidR="00E53D1C">
        <w:rPr>
          <w:rFonts w:asciiTheme="minorHAnsi" w:hAnsiTheme="minorHAnsi" w:cstheme="minorHAnsi"/>
          <w:sz w:val="22"/>
          <w:szCs w:val="22"/>
        </w:rPr>
        <w:t>, a także</w:t>
      </w:r>
      <w:r w:rsidRPr="00FB3740">
        <w:rPr>
          <w:rFonts w:asciiTheme="minorHAnsi" w:hAnsiTheme="minorHAnsi" w:cstheme="minorHAnsi"/>
          <w:sz w:val="22"/>
          <w:szCs w:val="22"/>
        </w:rPr>
        <w:t xml:space="preserve"> </w:t>
      </w:r>
      <w:r w:rsidR="00FB3740">
        <w:rPr>
          <w:rFonts w:asciiTheme="minorHAnsi" w:hAnsiTheme="minorHAnsi" w:cstheme="minorHAnsi"/>
          <w:sz w:val="22"/>
          <w:szCs w:val="22"/>
        </w:rPr>
        <w:t xml:space="preserve">komplet </w:t>
      </w:r>
      <w:r w:rsidRPr="00FB3740">
        <w:rPr>
          <w:rFonts w:asciiTheme="minorHAnsi" w:hAnsiTheme="minorHAnsi" w:cstheme="minorHAnsi"/>
          <w:sz w:val="22"/>
          <w:szCs w:val="22"/>
        </w:rPr>
        <w:t>protokoł</w:t>
      </w:r>
      <w:r w:rsidR="00FB3740">
        <w:rPr>
          <w:rFonts w:asciiTheme="minorHAnsi" w:hAnsiTheme="minorHAnsi" w:cstheme="minorHAnsi"/>
          <w:sz w:val="22"/>
          <w:szCs w:val="22"/>
        </w:rPr>
        <w:t>ów</w:t>
      </w:r>
      <w:r w:rsidRPr="00FB3740">
        <w:rPr>
          <w:rFonts w:asciiTheme="minorHAnsi" w:hAnsiTheme="minorHAnsi" w:cstheme="minorHAnsi"/>
          <w:sz w:val="22"/>
          <w:szCs w:val="22"/>
        </w:rPr>
        <w:t xml:space="preserve"> odbioru </w:t>
      </w:r>
      <w:r w:rsidR="00DD52B6" w:rsidRPr="00FB3740">
        <w:rPr>
          <w:rFonts w:asciiTheme="minorHAnsi" w:hAnsiTheme="minorHAnsi" w:cstheme="minorHAnsi"/>
          <w:sz w:val="22"/>
          <w:szCs w:val="22"/>
        </w:rPr>
        <w:t xml:space="preserve">końcowego </w:t>
      </w:r>
      <w:r w:rsidRPr="00FB3740">
        <w:rPr>
          <w:rFonts w:asciiTheme="minorHAnsi" w:hAnsiTheme="minorHAnsi" w:cstheme="minorHAnsi"/>
          <w:sz w:val="22"/>
          <w:szCs w:val="22"/>
        </w:rPr>
        <w:t>podpisan</w:t>
      </w:r>
      <w:r w:rsidR="00AA4A76">
        <w:rPr>
          <w:rFonts w:asciiTheme="minorHAnsi" w:hAnsiTheme="minorHAnsi" w:cstheme="minorHAnsi"/>
          <w:sz w:val="22"/>
          <w:szCs w:val="22"/>
        </w:rPr>
        <w:t>ych</w:t>
      </w:r>
      <w:r w:rsidRPr="00FB3740">
        <w:rPr>
          <w:rFonts w:asciiTheme="minorHAnsi" w:hAnsiTheme="minorHAnsi" w:cstheme="minorHAnsi"/>
          <w:sz w:val="22"/>
          <w:szCs w:val="22"/>
        </w:rPr>
        <w:t xml:space="preserve"> i zaakceptowan</w:t>
      </w:r>
      <w:r w:rsidR="00AA4A76">
        <w:rPr>
          <w:rFonts w:asciiTheme="minorHAnsi" w:hAnsiTheme="minorHAnsi" w:cstheme="minorHAnsi"/>
          <w:sz w:val="22"/>
          <w:szCs w:val="22"/>
        </w:rPr>
        <w:t>ych</w:t>
      </w:r>
      <w:r w:rsidRPr="00FB3740">
        <w:rPr>
          <w:rFonts w:asciiTheme="minorHAnsi" w:hAnsiTheme="minorHAnsi" w:cstheme="minorHAnsi"/>
          <w:sz w:val="22"/>
          <w:szCs w:val="22"/>
        </w:rPr>
        <w:t xml:space="preserve"> przez przedstawiciela Zamawiającego i Wykonawcy, </w:t>
      </w:r>
      <w:r w:rsidR="00C65997">
        <w:rPr>
          <w:rFonts w:asciiTheme="minorHAnsi" w:hAnsiTheme="minorHAnsi" w:cstheme="minorHAnsi"/>
          <w:sz w:val="22"/>
          <w:szCs w:val="22"/>
        </w:rPr>
        <w:t>o których mowa w</w:t>
      </w:r>
      <w:r w:rsidR="00450978">
        <w:rPr>
          <w:rFonts w:asciiTheme="minorHAnsi" w:hAnsiTheme="minorHAnsi" w:cstheme="minorHAnsi"/>
          <w:sz w:val="22"/>
          <w:szCs w:val="22"/>
        </w:rPr>
        <w:t xml:space="preserve"> </w:t>
      </w:r>
      <w:r w:rsidR="00006524" w:rsidRPr="00C904C6">
        <w:rPr>
          <w:rFonts w:asciiTheme="minorHAnsi" w:hAnsiTheme="minorHAnsi" w:cstheme="minorHAnsi"/>
          <w:sz w:val="22"/>
          <w:szCs w:val="22"/>
        </w:rPr>
        <w:t>§ 6 ust. 7</w:t>
      </w:r>
      <w:r w:rsidR="00450978">
        <w:rPr>
          <w:rFonts w:asciiTheme="minorHAnsi" w:hAnsiTheme="minorHAnsi" w:cstheme="minorHAnsi"/>
          <w:sz w:val="22"/>
          <w:szCs w:val="22"/>
        </w:rPr>
        <w:t xml:space="preserve"> Umowy,</w:t>
      </w:r>
      <w:r w:rsidR="00C65997">
        <w:rPr>
          <w:rFonts w:asciiTheme="minorHAnsi" w:hAnsiTheme="minorHAnsi" w:cstheme="minorHAnsi"/>
          <w:sz w:val="22"/>
          <w:szCs w:val="22"/>
        </w:rPr>
        <w:t xml:space="preserve"> </w:t>
      </w:r>
      <w:r w:rsidRPr="00FB3740">
        <w:rPr>
          <w:rFonts w:asciiTheme="minorHAnsi" w:hAnsiTheme="minorHAnsi" w:cstheme="minorHAnsi"/>
          <w:sz w:val="22"/>
          <w:szCs w:val="22"/>
        </w:rPr>
        <w:t xml:space="preserve">z zastrzeżeniem </w:t>
      </w:r>
      <w:r w:rsidRPr="00FB3740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AA4A76">
        <w:rPr>
          <w:rFonts w:asciiTheme="minorHAnsi" w:hAnsiTheme="minorHAnsi" w:cstheme="minorHAnsi"/>
          <w:b/>
          <w:sz w:val="22"/>
          <w:szCs w:val="22"/>
        </w:rPr>
        <w:t xml:space="preserve">6 </w:t>
      </w:r>
      <w:r w:rsidRPr="00FB3740">
        <w:rPr>
          <w:rFonts w:asciiTheme="minorHAnsi" w:hAnsiTheme="minorHAnsi" w:cstheme="minorHAnsi"/>
          <w:b/>
          <w:sz w:val="22"/>
          <w:szCs w:val="22"/>
        </w:rPr>
        <w:t xml:space="preserve">ust. </w:t>
      </w:r>
      <w:r w:rsidR="00C6170C">
        <w:rPr>
          <w:rFonts w:asciiTheme="minorHAnsi" w:hAnsiTheme="minorHAnsi" w:cstheme="minorHAnsi"/>
          <w:b/>
          <w:sz w:val="22"/>
          <w:szCs w:val="22"/>
        </w:rPr>
        <w:t>3</w:t>
      </w:r>
      <w:r w:rsidRPr="00FB3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6170C">
        <w:rPr>
          <w:rFonts w:asciiTheme="minorHAnsi" w:hAnsiTheme="minorHAnsi" w:cstheme="minorHAnsi"/>
          <w:sz w:val="22"/>
          <w:szCs w:val="22"/>
        </w:rPr>
        <w:t>U</w:t>
      </w:r>
      <w:r w:rsidRPr="00FB3740">
        <w:rPr>
          <w:rFonts w:asciiTheme="minorHAnsi" w:hAnsiTheme="minorHAnsi" w:cstheme="minorHAnsi"/>
          <w:sz w:val="22"/>
          <w:szCs w:val="22"/>
        </w:rPr>
        <w:t>mowy. Treść kosztorysu musi zostać zaakceptowana przez Zamawiającego przed wystawieniem faktury. Na żądanie Zamawiającego Wykonawca zobowiązany jest do przekazania kosztorysu w formie elektronicznej.</w:t>
      </w:r>
    </w:p>
    <w:p w14:paraId="5C0357CA" w14:textId="77777777" w:rsidR="00630C6A" w:rsidRPr="00630C6A" w:rsidRDefault="00630C6A" w:rsidP="00E26AF6">
      <w:pPr>
        <w:numPr>
          <w:ilvl w:val="0"/>
          <w:numId w:val="9"/>
        </w:numPr>
        <w:spacing w:line="300" w:lineRule="auto"/>
        <w:ind w:left="426" w:hanging="357"/>
        <w:rPr>
          <w:rFonts w:asciiTheme="minorHAnsi" w:eastAsia="Calibri" w:hAnsiTheme="minorHAnsi" w:cstheme="minorHAnsi"/>
          <w:sz w:val="22"/>
          <w:szCs w:val="22"/>
        </w:rPr>
      </w:pPr>
      <w:r w:rsidRPr="00630C6A">
        <w:rPr>
          <w:rFonts w:asciiTheme="minorHAnsi" w:eastAsia="Calibri" w:hAnsiTheme="minorHAnsi" w:cstheme="minorHAnsi"/>
          <w:sz w:val="22"/>
          <w:szCs w:val="22"/>
        </w:rPr>
        <w:t>Zamawiający oświadcza, że:</w:t>
      </w:r>
    </w:p>
    <w:p w14:paraId="074BD068" w14:textId="77777777" w:rsidR="00630C6A" w:rsidRPr="00630C6A" w:rsidRDefault="00630C6A" w:rsidP="00E26AF6">
      <w:pPr>
        <w:numPr>
          <w:ilvl w:val="0"/>
          <w:numId w:val="22"/>
        </w:numPr>
        <w:suppressAutoHyphens w:val="0"/>
        <w:spacing w:after="160" w:line="300" w:lineRule="auto"/>
        <w:rPr>
          <w:rFonts w:asciiTheme="minorHAnsi" w:eastAsia="Calibri" w:hAnsiTheme="minorHAnsi" w:cstheme="minorHAnsi"/>
          <w:sz w:val="22"/>
          <w:szCs w:val="22"/>
        </w:rPr>
      </w:pPr>
      <w:r w:rsidRPr="00630C6A">
        <w:rPr>
          <w:rFonts w:asciiTheme="minorHAnsi" w:eastAsia="Calibri" w:hAnsiTheme="minorHAnsi" w:cstheme="minorHAnsi"/>
          <w:sz w:val="22"/>
          <w:szCs w:val="22"/>
        </w:rPr>
        <w:t>w przypadku, gdy Wykonawca stanie się podatnikiem podatku od towarów i usług to dokona płatności za wykonany Przedmiot umowy z zastosowaniem mechanizmu podzielonej płatności/ płatność za wykonany Przedmiot Umowy dokonana będzie z zastosowaniem mechanizmu podzielonej płatności</w:t>
      </w:r>
      <w:r w:rsidRPr="00630C6A">
        <w:rPr>
          <w:rFonts w:asciiTheme="minorHAnsi" w:eastAsia="Calibri" w:hAnsiTheme="minorHAnsi" w:cstheme="minorHAnsi"/>
          <w:sz w:val="22"/>
          <w:szCs w:val="22"/>
          <w:vertAlign w:val="superscript"/>
        </w:rPr>
        <w:footnoteReference w:id="2"/>
      </w:r>
      <w:r w:rsidRPr="00630C6A">
        <w:rPr>
          <w:rFonts w:asciiTheme="minorHAnsi" w:eastAsia="Calibri" w:hAnsiTheme="minorHAnsi" w:cstheme="minorHAnsi"/>
          <w:sz w:val="22"/>
          <w:szCs w:val="22"/>
          <w:vertAlign w:val="superscript"/>
        </w:rPr>
        <w:t xml:space="preserve"> </w:t>
      </w:r>
      <w:r w:rsidRPr="00630C6A">
        <w:rPr>
          <w:rFonts w:asciiTheme="minorHAnsi" w:eastAsia="Calibri" w:hAnsiTheme="minorHAnsi" w:cstheme="minorHAnsi"/>
          <w:sz w:val="22"/>
          <w:szCs w:val="22"/>
        </w:rPr>
        <w:t>,</w:t>
      </w:r>
    </w:p>
    <w:p w14:paraId="0286C81A" w14:textId="77777777" w:rsidR="00630C6A" w:rsidRPr="00630C6A" w:rsidRDefault="00630C6A" w:rsidP="00E26AF6">
      <w:pPr>
        <w:numPr>
          <w:ilvl w:val="0"/>
          <w:numId w:val="22"/>
        </w:numPr>
        <w:suppressAutoHyphens w:val="0"/>
        <w:spacing w:after="160" w:line="300" w:lineRule="auto"/>
        <w:rPr>
          <w:rFonts w:asciiTheme="minorHAnsi" w:eastAsia="Calibri" w:hAnsiTheme="minorHAnsi" w:cstheme="minorHAnsi"/>
          <w:sz w:val="22"/>
          <w:szCs w:val="22"/>
        </w:rPr>
      </w:pPr>
      <w:r w:rsidRPr="00630C6A">
        <w:rPr>
          <w:rFonts w:asciiTheme="minorHAnsi" w:eastAsia="Calibri" w:hAnsiTheme="minorHAnsi" w:cstheme="minorHAnsi"/>
          <w:sz w:val="22"/>
          <w:szCs w:val="22"/>
        </w:rPr>
        <w:t>posiada status dużego przedsiębiorcy w rozumieniu art. 4 pkt 6 ustawy z dnia 08 marca 2013 r. o przeciwdziałaniu nadmiernym opóźnieniom w transakcjach handlowych.</w:t>
      </w:r>
    </w:p>
    <w:p w14:paraId="07B74845" w14:textId="77777777" w:rsidR="00630C6A" w:rsidRPr="00630C6A" w:rsidRDefault="00630C6A" w:rsidP="00E26AF6">
      <w:pPr>
        <w:numPr>
          <w:ilvl w:val="0"/>
          <w:numId w:val="9"/>
        </w:numPr>
        <w:spacing w:line="300" w:lineRule="auto"/>
        <w:ind w:left="426" w:hanging="357"/>
        <w:rPr>
          <w:rFonts w:asciiTheme="minorHAnsi" w:eastAsia="Calibri" w:hAnsiTheme="minorHAnsi" w:cstheme="minorHAnsi"/>
          <w:sz w:val="22"/>
          <w:szCs w:val="22"/>
        </w:rPr>
      </w:pPr>
      <w:r w:rsidRPr="00630C6A">
        <w:rPr>
          <w:rFonts w:asciiTheme="minorHAnsi" w:eastAsia="Calibri" w:hAnsiTheme="minorHAnsi" w:cstheme="minorHAnsi"/>
          <w:sz w:val="22"/>
          <w:szCs w:val="22"/>
        </w:rPr>
        <w:t>Wykonawca oświadcza, że:</w:t>
      </w:r>
    </w:p>
    <w:p w14:paraId="1D5C22BD" w14:textId="77777777" w:rsidR="00630C6A" w:rsidRPr="00630C6A" w:rsidRDefault="00630C6A" w:rsidP="00E26AF6">
      <w:pPr>
        <w:numPr>
          <w:ilvl w:val="1"/>
          <w:numId w:val="21"/>
        </w:numPr>
        <w:tabs>
          <w:tab w:val="num" w:pos="1440"/>
        </w:tabs>
        <w:suppressAutoHyphens w:val="0"/>
        <w:spacing w:after="160" w:line="300" w:lineRule="auto"/>
        <w:ind w:left="851" w:hanging="426"/>
        <w:rPr>
          <w:rFonts w:asciiTheme="minorHAnsi" w:eastAsia="Calibri" w:hAnsiTheme="minorHAnsi" w:cstheme="minorHAnsi"/>
          <w:bCs/>
          <w:iCs/>
          <w:sz w:val="22"/>
          <w:szCs w:val="22"/>
        </w:rPr>
      </w:pPr>
      <w:r w:rsidRPr="00630C6A">
        <w:rPr>
          <w:rFonts w:asciiTheme="minorHAnsi" w:eastAsia="Calibri" w:hAnsiTheme="minorHAnsi" w:cstheme="minorHAnsi"/>
          <w:bCs/>
          <w:iCs/>
          <w:sz w:val="22"/>
          <w:szCs w:val="22"/>
          <w:lang w:val="x-none"/>
        </w:rPr>
        <w:t>wskaz</w:t>
      </w:r>
      <w:r w:rsidRPr="00630C6A">
        <w:rPr>
          <w:rFonts w:asciiTheme="minorHAnsi" w:eastAsia="Calibri" w:hAnsiTheme="minorHAnsi" w:cstheme="minorHAnsi"/>
          <w:bCs/>
          <w:iCs/>
          <w:sz w:val="22"/>
          <w:szCs w:val="22"/>
        </w:rPr>
        <w:t>a</w:t>
      </w:r>
      <w:r w:rsidRPr="00630C6A">
        <w:rPr>
          <w:rFonts w:asciiTheme="minorHAnsi" w:eastAsia="Calibri" w:hAnsiTheme="minorHAnsi" w:cstheme="minorHAnsi"/>
          <w:bCs/>
          <w:iCs/>
          <w:sz w:val="22"/>
          <w:szCs w:val="22"/>
          <w:lang w:val="x-none"/>
        </w:rPr>
        <w:t>ny w fakturze rachunek bankowy jest rachunkiem rozliczeniowym, służącym wyłącznie w</w:t>
      </w:r>
      <w:r w:rsidRPr="00630C6A">
        <w:rPr>
          <w:rFonts w:asciiTheme="minorHAnsi" w:eastAsia="Calibri" w:hAnsiTheme="minorHAnsi" w:cstheme="minorHAnsi"/>
          <w:bCs/>
          <w:iCs/>
          <w:sz w:val="22"/>
          <w:szCs w:val="22"/>
        </w:rPr>
        <w:t> </w:t>
      </w:r>
      <w:r w:rsidRPr="00630C6A">
        <w:rPr>
          <w:rFonts w:asciiTheme="minorHAnsi" w:eastAsia="Calibri" w:hAnsiTheme="minorHAnsi" w:cstheme="minorHAnsi"/>
          <w:bCs/>
          <w:iCs/>
          <w:sz w:val="22"/>
          <w:szCs w:val="22"/>
          <w:lang w:val="x-none"/>
        </w:rPr>
        <w:t>celu rozliczeń z tytułu prowadzonej przez niego działalności gospodarczej</w:t>
      </w:r>
      <w:r w:rsidRPr="00630C6A">
        <w:rPr>
          <w:rFonts w:asciiTheme="minorHAnsi" w:eastAsia="Calibri" w:hAnsiTheme="minorHAnsi" w:cstheme="minorHAnsi"/>
          <w:bCs/>
          <w:iCs/>
          <w:sz w:val="22"/>
          <w:szCs w:val="22"/>
          <w:vertAlign w:val="superscript"/>
          <w:lang w:val="x-none"/>
        </w:rPr>
        <w:footnoteReference w:id="3"/>
      </w:r>
      <w:r w:rsidRPr="00630C6A">
        <w:rPr>
          <w:rFonts w:asciiTheme="minorHAnsi" w:eastAsia="Calibri" w:hAnsiTheme="minorHAnsi" w:cstheme="minorHAnsi"/>
          <w:bCs/>
          <w:iCs/>
          <w:sz w:val="22"/>
          <w:szCs w:val="22"/>
        </w:rPr>
        <w:t>,</w:t>
      </w:r>
    </w:p>
    <w:p w14:paraId="72AD6272" w14:textId="77777777" w:rsidR="00630C6A" w:rsidRPr="00630C6A" w:rsidRDefault="00630C6A" w:rsidP="00E26AF6">
      <w:pPr>
        <w:numPr>
          <w:ilvl w:val="1"/>
          <w:numId w:val="21"/>
        </w:numPr>
        <w:tabs>
          <w:tab w:val="num" w:pos="1440"/>
        </w:tabs>
        <w:suppressAutoHyphens w:val="0"/>
        <w:spacing w:after="160" w:line="300" w:lineRule="auto"/>
        <w:ind w:left="851" w:hanging="426"/>
        <w:rPr>
          <w:rFonts w:asciiTheme="minorHAnsi" w:eastAsia="Calibri" w:hAnsiTheme="minorHAnsi" w:cstheme="minorHAnsi"/>
          <w:bCs/>
          <w:iCs/>
          <w:sz w:val="22"/>
          <w:szCs w:val="22"/>
        </w:rPr>
      </w:pPr>
      <w:r w:rsidRPr="00630C6A">
        <w:rPr>
          <w:rFonts w:asciiTheme="minorHAnsi" w:eastAsia="Calibri" w:hAnsiTheme="minorHAnsi" w:cstheme="minorHAnsi"/>
          <w:sz w:val="22"/>
          <w:szCs w:val="22"/>
        </w:rPr>
        <w:t>nie posiada statusu / posiada status</w:t>
      </w:r>
      <w:r w:rsidRPr="00630C6A">
        <w:rPr>
          <w:rFonts w:asciiTheme="minorHAnsi" w:eastAsia="Calibri" w:hAnsiTheme="minorHAnsi" w:cstheme="minorHAnsi"/>
          <w:sz w:val="22"/>
          <w:szCs w:val="22"/>
          <w:vertAlign w:val="superscript"/>
        </w:rPr>
        <w:footnoteReference w:id="4"/>
      </w:r>
      <w:r w:rsidRPr="00630C6A">
        <w:rPr>
          <w:rFonts w:asciiTheme="minorHAnsi" w:eastAsia="Calibri" w:hAnsiTheme="minorHAnsi" w:cstheme="minorHAnsi"/>
          <w:sz w:val="22"/>
          <w:szCs w:val="22"/>
        </w:rPr>
        <w:t xml:space="preserve"> dużego przedsiębiorcy w rozumieniu art. 4 pkt 6 ustawy z dnia 8 marca 2013 r. o przeciwdziałaniu nadmiernym opóźnieniom w transakcjach handlowych</w:t>
      </w:r>
      <w:r w:rsidRPr="00630C6A">
        <w:rPr>
          <w:rFonts w:asciiTheme="minorHAnsi" w:eastAsia="Calibri" w:hAnsiTheme="minorHAnsi" w:cstheme="minorHAnsi"/>
          <w:bCs/>
          <w:iCs/>
          <w:sz w:val="22"/>
          <w:szCs w:val="22"/>
        </w:rPr>
        <w:t>,</w:t>
      </w:r>
    </w:p>
    <w:p w14:paraId="00A6B068" w14:textId="77777777" w:rsidR="00630C6A" w:rsidRPr="00630C6A" w:rsidRDefault="00630C6A" w:rsidP="00E26AF6">
      <w:pPr>
        <w:numPr>
          <w:ilvl w:val="1"/>
          <w:numId w:val="21"/>
        </w:numPr>
        <w:tabs>
          <w:tab w:val="num" w:pos="1440"/>
        </w:tabs>
        <w:suppressAutoHyphens w:val="0"/>
        <w:spacing w:after="160" w:line="300" w:lineRule="auto"/>
        <w:ind w:left="851" w:hanging="426"/>
        <w:rPr>
          <w:rFonts w:asciiTheme="minorHAnsi" w:eastAsia="Calibri" w:hAnsiTheme="minorHAnsi" w:cstheme="minorHAnsi"/>
          <w:bCs/>
          <w:iCs/>
          <w:sz w:val="22"/>
          <w:szCs w:val="22"/>
        </w:rPr>
      </w:pPr>
      <w:r w:rsidRPr="00630C6A">
        <w:rPr>
          <w:rFonts w:asciiTheme="minorHAnsi" w:eastAsia="Calibri" w:hAnsiTheme="minorHAnsi" w:cstheme="minorHAnsi"/>
          <w:bCs/>
          <w:sz w:val="22"/>
          <w:szCs w:val="22"/>
        </w:rPr>
        <w:t>jest/nie jest</w:t>
      </w:r>
      <w:r w:rsidRPr="00630C6A">
        <w:rPr>
          <w:rFonts w:asciiTheme="minorHAnsi" w:eastAsia="Calibri" w:hAnsiTheme="minorHAnsi" w:cstheme="minorHAnsi"/>
          <w:bCs/>
          <w:sz w:val="22"/>
          <w:szCs w:val="22"/>
          <w:vertAlign w:val="superscript"/>
        </w:rPr>
        <w:footnoteReference w:id="5"/>
      </w:r>
      <w:r w:rsidRPr="00630C6A">
        <w:rPr>
          <w:rFonts w:asciiTheme="minorHAnsi" w:eastAsia="Calibri" w:hAnsiTheme="minorHAnsi" w:cstheme="minorHAnsi"/>
          <w:bCs/>
          <w:sz w:val="22"/>
          <w:szCs w:val="22"/>
        </w:rPr>
        <w:t xml:space="preserve"> zarejestrowany w Rzeczypospolitej Polskiej jako czynny podmiot podlegający podatkowi od towarów i usług,</w:t>
      </w:r>
    </w:p>
    <w:p w14:paraId="15CA40C1" w14:textId="77777777" w:rsidR="00630C6A" w:rsidRPr="00C904C6" w:rsidRDefault="00630C6A" w:rsidP="00E26AF6">
      <w:pPr>
        <w:numPr>
          <w:ilvl w:val="1"/>
          <w:numId w:val="21"/>
        </w:numPr>
        <w:tabs>
          <w:tab w:val="num" w:pos="1440"/>
        </w:tabs>
        <w:suppressAutoHyphens w:val="0"/>
        <w:spacing w:after="160" w:line="300" w:lineRule="auto"/>
        <w:ind w:left="851" w:hanging="426"/>
        <w:rPr>
          <w:rFonts w:asciiTheme="minorHAnsi" w:eastAsia="Calibri" w:hAnsiTheme="minorHAnsi" w:cstheme="minorHAnsi"/>
          <w:bCs/>
          <w:iCs/>
          <w:sz w:val="22"/>
          <w:szCs w:val="22"/>
        </w:rPr>
      </w:pPr>
      <w:bookmarkStart w:id="2" w:name="_Hlk234585806"/>
      <w:r w:rsidRPr="00C904C6">
        <w:rPr>
          <w:rFonts w:asciiTheme="minorHAnsi" w:eastAsia="Calibri" w:hAnsiTheme="minorHAnsi" w:cstheme="minorHAnsi"/>
          <w:bCs/>
          <w:sz w:val="22"/>
          <w:szCs w:val="22"/>
        </w:rPr>
        <w:lastRenderedPageBreak/>
        <w:t xml:space="preserve">wystawia faktury w </w:t>
      </w:r>
      <w:bookmarkStart w:id="3" w:name="_Hlk217384499"/>
      <w:r w:rsidRPr="00C904C6">
        <w:rPr>
          <w:rFonts w:asciiTheme="minorHAnsi" w:eastAsia="Calibri" w:hAnsiTheme="minorHAnsi" w:cstheme="minorHAnsi"/>
          <w:bCs/>
          <w:sz w:val="22"/>
          <w:szCs w:val="22"/>
        </w:rPr>
        <w:t>Krajowym Systemie e-Faktur zwanym dalej KSeF</w:t>
      </w:r>
      <w:bookmarkEnd w:id="3"/>
    </w:p>
    <w:p w14:paraId="0B22DDB8" w14:textId="4BDD7BB4" w:rsidR="00630C6A" w:rsidRPr="0001168E" w:rsidRDefault="00630C6A" w:rsidP="008B78F9">
      <w:pPr>
        <w:spacing w:line="300" w:lineRule="auto"/>
        <w:ind w:left="851"/>
        <w:rPr>
          <w:rFonts w:asciiTheme="minorHAnsi" w:eastAsia="Calibri" w:hAnsiTheme="minorHAnsi" w:cstheme="minorHAnsi"/>
          <w:sz w:val="22"/>
          <w:szCs w:val="22"/>
        </w:rPr>
      </w:pPr>
      <w:r w:rsidRPr="00C904C6">
        <w:rPr>
          <w:rFonts w:asciiTheme="minorHAnsi" w:eastAsia="Calibri" w:hAnsiTheme="minorHAnsi" w:cstheme="minorHAnsi"/>
          <w:bCs/>
          <w:sz w:val="22"/>
          <w:szCs w:val="22"/>
        </w:rPr>
        <w:t>/ będzie wystawiał faktury w Krajowym Systemie e-Faktur zwanym dalej KSeF od dnia …………………</w:t>
      </w:r>
      <w:r w:rsidRPr="00C904C6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3A0A443" w14:textId="3C547A71" w:rsidR="00630C6A" w:rsidRPr="00C904C6" w:rsidRDefault="00630C6A" w:rsidP="008B78F9">
      <w:pPr>
        <w:spacing w:line="300" w:lineRule="auto"/>
        <w:ind w:left="851"/>
        <w:rPr>
          <w:rFonts w:asciiTheme="minorHAnsi" w:eastAsia="Calibri" w:hAnsiTheme="minorHAnsi" w:cstheme="minorHAnsi"/>
          <w:bCs/>
          <w:iCs/>
          <w:sz w:val="22"/>
          <w:szCs w:val="22"/>
        </w:rPr>
      </w:pPr>
      <w:r w:rsidRPr="00C904C6">
        <w:rPr>
          <w:rFonts w:asciiTheme="minorHAnsi" w:eastAsia="Calibri" w:hAnsiTheme="minorHAnsi" w:cstheme="minorHAnsi"/>
          <w:sz w:val="22"/>
          <w:szCs w:val="22"/>
        </w:rPr>
        <w:t xml:space="preserve">/ nie będzie wystawiał faktur w </w:t>
      </w:r>
      <w:r w:rsidRPr="00C904C6">
        <w:rPr>
          <w:rFonts w:asciiTheme="minorHAnsi" w:eastAsia="Calibri" w:hAnsiTheme="minorHAnsi" w:cstheme="minorHAnsi"/>
          <w:bCs/>
          <w:sz w:val="22"/>
          <w:szCs w:val="22"/>
        </w:rPr>
        <w:t>Krajowym Systemie e-Faktur zwanym dalej KSeF</w:t>
      </w:r>
      <w:r w:rsidRPr="00C904C6">
        <w:rPr>
          <w:rFonts w:asciiTheme="minorHAnsi" w:eastAsia="Calibri" w:hAnsiTheme="minorHAnsi" w:cstheme="minorHAnsi"/>
          <w:bCs/>
          <w:sz w:val="22"/>
          <w:szCs w:val="22"/>
          <w:vertAlign w:val="superscript"/>
        </w:rPr>
        <w:footnoteReference w:id="6"/>
      </w:r>
      <w:r w:rsidRPr="00C904C6">
        <w:rPr>
          <w:rFonts w:asciiTheme="minorHAnsi" w:eastAsia="Calibri" w:hAnsiTheme="minorHAnsi" w:cstheme="minorHAnsi"/>
          <w:bCs/>
          <w:sz w:val="22"/>
          <w:szCs w:val="22"/>
        </w:rPr>
        <w:t>.</w:t>
      </w:r>
    </w:p>
    <w:p w14:paraId="54CA7A50" w14:textId="7BA09303" w:rsidR="00630C6A" w:rsidRPr="00630C6A" w:rsidRDefault="00630C6A" w:rsidP="008B78F9">
      <w:pPr>
        <w:spacing w:line="300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C904C6">
        <w:rPr>
          <w:rFonts w:asciiTheme="minorHAnsi" w:eastAsia="Calibri" w:hAnsiTheme="minorHAnsi" w:cstheme="minorHAnsi"/>
          <w:sz w:val="22"/>
          <w:szCs w:val="22"/>
        </w:rPr>
        <w:t xml:space="preserve">W przypadku, gdy zgodnie z obowiązującymi przepisami Wykonawca nie jest zobowiązany do wystawiania faktur za pośrednictwem KSef, faktury będą przesyłane w formie elektronicznej w formacie pliku PDF za pośrednictwem poczty elektronicznej z adresu e-mail Wykonawcy …………………………….. na adres e-mail </w:t>
      </w:r>
      <w:hyperlink r:id="rId8">
        <w:r w:rsidRPr="00C904C6">
          <w:rPr>
            <w:rStyle w:val="Hipercze"/>
            <w:rFonts w:asciiTheme="minorHAnsi" w:eastAsia="Calibri" w:hAnsiTheme="minorHAnsi" w:cstheme="minorHAnsi"/>
            <w:sz w:val="22"/>
            <w:szCs w:val="22"/>
          </w:rPr>
          <w:t>kontakt@zzw.waw.pl</w:t>
        </w:r>
      </w:hyperlink>
      <w:r w:rsidRPr="00C904C6">
        <w:rPr>
          <w:rFonts w:asciiTheme="minorHAnsi" w:eastAsia="Calibri" w:hAnsiTheme="minorHAnsi" w:cstheme="minorHAnsi"/>
          <w:sz w:val="22"/>
          <w:szCs w:val="22"/>
        </w:rPr>
        <w:t xml:space="preserve">. Za dzień otrzymania faktury uznaje się dzień potwierdzenia otrzymania wiadomości zawierającej fakturę w formacie pliku  PDF na adres e-mail </w:t>
      </w:r>
      <w:hyperlink r:id="rId9">
        <w:r w:rsidRPr="00C904C6">
          <w:rPr>
            <w:rStyle w:val="Hipercze"/>
            <w:rFonts w:asciiTheme="minorHAnsi" w:eastAsia="Calibri" w:hAnsiTheme="minorHAnsi" w:cstheme="minorHAnsi"/>
            <w:sz w:val="22"/>
            <w:szCs w:val="22"/>
          </w:rPr>
          <w:t>kontakt@zzw.waw.pl</w:t>
        </w:r>
      </w:hyperlink>
      <w:r w:rsidRPr="00C904C6">
        <w:rPr>
          <w:rFonts w:asciiTheme="minorHAnsi" w:eastAsia="Calibri" w:hAnsiTheme="minorHAnsi" w:cstheme="minorHAnsi"/>
          <w:sz w:val="22"/>
          <w:szCs w:val="22"/>
        </w:rPr>
        <w:t>.</w:t>
      </w:r>
      <w:r w:rsidRPr="00C904C6">
        <w:rPr>
          <w:rFonts w:asciiTheme="minorHAnsi" w:hAnsiTheme="minorHAnsi" w:cstheme="minorHAnsi"/>
          <w:sz w:val="22"/>
          <w:szCs w:val="22"/>
        </w:rPr>
        <w:t xml:space="preserve"> </w:t>
      </w:r>
      <w:bookmarkStart w:id="4" w:name="_Hlk219279017"/>
      <w:r w:rsidRPr="00C904C6">
        <w:rPr>
          <w:rFonts w:asciiTheme="minorHAnsi" w:hAnsiTheme="minorHAnsi" w:cstheme="minorHAnsi"/>
          <w:sz w:val="22"/>
          <w:szCs w:val="22"/>
        </w:rPr>
        <w:t>Wykonawca zastosuje automatyczne potwierdzenie odbioru.</w:t>
      </w:r>
      <w:bookmarkEnd w:id="4"/>
      <w:r w:rsidRPr="00C904C6">
        <w:rPr>
          <w:rFonts w:asciiTheme="minorHAnsi" w:hAnsiTheme="minorHAnsi" w:cstheme="minorHAnsi"/>
          <w:sz w:val="22"/>
          <w:szCs w:val="22"/>
        </w:rPr>
        <w:t xml:space="preserve"> </w:t>
      </w:r>
      <w:r w:rsidRPr="00C904C6">
        <w:rPr>
          <w:rFonts w:asciiTheme="minorHAnsi" w:eastAsia="Calibri" w:hAnsiTheme="minorHAnsi" w:cstheme="minorHAnsi"/>
          <w:sz w:val="22"/>
          <w:szCs w:val="22"/>
        </w:rPr>
        <w:t>Zapłata wynagrodzenia nastąpi na podstawie prawidłowo wystawionej faktury w terminie 21 dni liczonym od pierwszego dnia po dniu jej otrzymania</w:t>
      </w:r>
      <w:r w:rsidRPr="00C904C6">
        <w:rPr>
          <w:rStyle w:val="Odwoaniedokomentarza"/>
          <w:rFonts w:asciiTheme="minorHAnsi" w:eastAsia="Calibri" w:hAnsiTheme="minorHAnsi" w:cstheme="minorHAnsi"/>
          <w:sz w:val="22"/>
          <w:szCs w:val="22"/>
        </w:rPr>
        <w:t>,</w:t>
      </w:r>
      <w:r w:rsidRPr="00C904C6">
        <w:rPr>
          <w:rFonts w:asciiTheme="minorHAnsi" w:eastAsia="Calibri" w:hAnsiTheme="minorHAnsi" w:cstheme="minorHAnsi"/>
          <w:sz w:val="22"/>
          <w:szCs w:val="22"/>
        </w:rPr>
        <w:t xml:space="preserve"> na rachunek bankowy Wykonawcy wskazany w fakturze.</w:t>
      </w:r>
      <w:r w:rsidRPr="00C904C6">
        <w:rPr>
          <w:rFonts w:asciiTheme="minorHAnsi" w:hAnsiTheme="minorHAnsi" w:cstheme="minorHAnsi"/>
          <w:sz w:val="22"/>
          <w:szCs w:val="22"/>
        </w:rPr>
        <w:t xml:space="preserve"> Prawidłowo wystawiona faktura to faktura wystawiona zgodnie z przepisami prawa oraz prawidłowa pod względem formalnym i rachunkowym oraz zawierająca numer umowy, na podstawie której jest wystawiona.</w:t>
      </w:r>
    </w:p>
    <w:bookmarkEnd w:id="2"/>
    <w:p w14:paraId="76C33AA8" w14:textId="77777777" w:rsidR="00630C6A" w:rsidRPr="00630C6A" w:rsidRDefault="00630C6A" w:rsidP="008B78F9">
      <w:pPr>
        <w:spacing w:line="300" w:lineRule="auto"/>
        <w:ind w:left="851"/>
        <w:rPr>
          <w:rFonts w:asciiTheme="minorHAnsi" w:hAnsiTheme="minorHAnsi" w:cstheme="minorHAnsi"/>
          <w:sz w:val="22"/>
          <w:szCs w:val="22"/>
          <w:highlight w:val="green"/>
        </w:rPr>
      </w:pPr>
    </w:p>
    <w:p w14:paraId="48CB3D68" w14:textId="77777777" w:rsidR="00630C6A" w:rsidRPr="00630C6A" w:rsidRDefault="00630C6A" w:rsidP="00E26AF6">
      <w:pPr>
        <w:numPr>
          <w:ilvl w:val="0"/>
          <w:numId w:val="9"/>
        </w:numPr>
        <w:spacing w:line="300" w:lineRule="auto"/>
        <w:ind w:left="426" w:hanging="357"/>
        <w:rPr>
          <w:rFonts w:asciiTheme="minorHAnsi" w:eastAsia="Calibri" w:hAnsiTheme="minorHAnsi" w:cstheme="minorHAnsi"/>
          <w:sz w:val="22"/>
          <w:szCs w:val="22"/>
        </w:rPr>
      </w:pPr>
      <w:r w:rsidRPr="00630C6A">
        <w:rPr>
          <w:rFonts w:asciiTheme="minorHAnsi" w:eastAsia="Calibri" w:hAnsiTheme="minorHAnsi" w:cstheme="minorHAnsi"/>
          <w:sz w:val="22"/>
          <w:szCs w:val="22"/>
        </w:rPr>
        <w:t xml:space="preserve">Fakturę należy wystawić na rzecz: </w:t>
      </w:r>
    </w:p>
    <w:p w14:paraId="37FFA00A" w14:textId="77777777" w:rsidR="00630C6A" w:rsidRPr="00630C6A" w:rsidRDefault="00630C6A" w:rsidP="008B78F9">
      <w:pPr>
        <w:pStyle w:val="Akapitzlist"/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630C6A">
        <w:rPr>
          <w:rFonts w:asciiTheme="minorHAnsi" w:eastAsia="Calibri" w:hAnsiTheme="minorHAnsi" w:cstheme="minorHAnsi"/>
          <w:sz w:val="22"/>
          <w:szCs w:val="22"/>
        </w:rPr>
        <w:t xml:space="preserve">Nabywca (podmiot2): </w:t>
      </w:r>
      <w:r w:rsidRPr="00630C6A">
        <w:rPr>
          <w:rFonts w:asciiTheme="minorHAnsi" w:hAnsiTheme="minorHAnsi" w:cstheme="minorHAnsi"/>
          <w:sz w:val="22"/>
          <w:szCs w:val="22"/>
        </w:rPr>
        <w:t>Miasto Stołeczne Warszawa</w:t>
      </w:r>
    </w:p>
    <w:p w14:paraId="64AB70A1" w14:textId="77777777" w:rsidR="00630C6A" w:rsidRPr="00630C6A" w:rsidRDefault="00630C6A" w:rsidP="008B78F9">
      <w:pPr>
        <w:spacing w:line="300" w:lineRule="auto"/>
        <w:ind w:left="142" w:firstLine="566"/>
        <w:rPr>
          <w:rFonts w:asciiTheme="minorHAnsi" w:eastAsia="Calibri" w:hAnsiTheme="minorHAnsi" w:cstheme="minorHAnsi"/>
          <w:sz w:val="22"/>
          <w:szCs w:val="22"/>
        </w:rPr>
      </w:pPr>
      <w:r w:rsidRPr="00630C6A">
        <w:rPr>
          <w:rFonts w:asciiTheme="minorHAnsi" w:eastAsia="Calibri" w:hAnsiTheme="minorHAnsi" w:cstheme="minorHAnsi"/>
          <w:sz w:val="22"/>
          <w:szCs w:val="22"/>
        </w:rPr>
        <w:t>Pl. Bankowy 3/5, 00-950 Warszawa</w:t>
      </w:r>
    </w:p>
    <w:p w14:paraId="200CB7E4" w14:textId="77777777" w:rsidR="00630C6A" w:rsidRPr="00630C6A" w:rsidRDefault="00630C6A" w:rsidP="008B78F9">
      <w:pPr>
        <w:spacing w:line="300" w:lineRule="auto"/>
        <w:ind w:left="142" w:firstLine="566"/>
        <w:rPr>
          <w:rFonts w:asciiTheme="minorHAnsi" w:eastAsia="Calibri" w:hAnsiTheme="minorHAnsi" w:cstheme="minorHAnsi"/>
          <w:sz w:val="22"/>
          <w:szCs w:val="22"/>
        </w:rPr>
      </w:pPr>
      <w:r w:rsidRPr="00630C6A">
        <w:rPr>
          <w:rFonts w:asciiTheme="minorHAnsi" w:eastAsia="Calibri" w:hAnsiTheme="minorHAnsi" w:cstheme="minorHAnsi"/>
          <w:sz w:val="22"/>
          <w:szCs w:val="22"/>
        </w:rPr>
        <w:t>NIP 5252248481</w:t>
      </w:r>
    </w:p>
    <w:p w14:paraId="22F772C8" w14:textId="77777777" w:rsidR="00630C6A" w:rsidRPr="00630C6A" w:rsidRDefault="00630C6A" w:rsidP="008B78F9">
      <w:pPr>
        <w:spacing w:line="300" w:lineRule="auto"/>
        <w:ind w:left="709"/>
        <w:rPr>
          <w:rFonts w:asciiTheme="minorHAnsi" w:eastAsia="Calibri" w:hAnsiTheme="minorHAnsi" w:cstheme="minorHAnsi"/>
          <w:sz w:val="22"/>
          <w:szCs w:val="22"/>
        </w:rPr>
      </w:pPr>
      <w:r w:rsidRPr="00630C6A">
        <w:rPr>
          <w:rFonts w:asciiTheme="minorHAnsi" w:eastAsia="Calibri" w:hAnsiTheme="minorHAnsi" w:cstheme="minorHAnsi"/>
          <w:sz w:val="22"/>
          <w:szCs w:val="22"/>
        </w:rPr>
        <w:t>Odbiorca (podmiot inny/podmiot3)</w:t>
      </w:r>
      <w:r w:rsidRPr="00630C6A">
        <w:rPr>
          <w:rFonts w:asciiTheme="minorHAnsi" w:eastAsia="Calibri" w:hAnsiTheme="minorHAnsi" w:cstheme="minorHAnsi"/>
          <w:sz w:val="22"/>
          <w:szCs w:val="22"/>
          <w:vertAlign w:val="superscript"/>
        </w:rPr>
        <w:footnoteReference w:id="7"/>
      </w:r>
      <w:r w:rsidRPr="00630C6A">
        <w:rPr>
          <w:rFonts w:asciiTheme="minorHAnsi" w:eastAsia="Calibri" w:hAnsiTheme="minorHAnsi" w:cstheme="minorHAnsi"/>
          <w:sz w:val="22"/>
          <w:szCs w:val="22"/>
        </w:rPr>
        <w:t>: Zarząd Zieleni m.st. Warszawy</w:t>
      </w:r>
    </w:p>
    <w:p w14:paraId="09FB2B0A" w14:textId="77777777" w:rsidR="00630C6A" w:rsidRPr="00630C6A" w:rsidRDefault="00630C6A" w:rsidP="008B78F9">
      <w:pPr>
        <w:spacing w:line="300" w:lineRule="auto"/>
        <w:ind w:left="142" w:firstLine="566"/>
        <w:rPr>
          <w:rFonts w:asciiTheme="minorHAnsi" w:eastAsia="Calibri" w:hAnsiTheme="minorHAnsi" w:cstheme="minorHAnsi"/>
          <w:sz w:val="22"/>
          <w:szCs w:val="22"/>
        </w:rPr>
      </w:pPr>
      <w:r w:rsidRPr="00630C6A">
        <w:rPr>
          <w:rFonts w:asciiTheme="minorHAnsi" w:eastAsia="Calibri" w:hAnsiTheme="minorHAnsi" w:cstheme="minorHAnsi"/>
          <w:sz w:val="22"/>
          <w:szCs w:val="22"/>
        </w:rPr>
        <w:t>ul. Hoża 13A, 00-528 Warszawa</w:t>
      </w:r>
    </w:p>
    <w:p w14:paraId="03AEE3F2" w14:textId="77777777" w:rsidR="00630C6A" w:rsidRPr="00630C6A" w:rsidRDefault="00630C6A" w:rsidP="008B78F9">
      <w:pPr>
        <w:spacing w:line="300" w:lineRule="auto"/>
        <w:ind w:left="142" w:firstLine="566"/>
        <w:rPr>
          <w:rFonts w:asciiTheme="minorHAnsi" w:eastAsia="Calibri" w:hAnsiTheme="minorHAnsi" w:cstheme="minorHAnsi"/>
          <w:sz w:val="22"/>
          <w:szCs w:val="22"/>
        </w:rPr>
      </w:pPr>
      <w:r w:rsidRPr="00630C6A">
        <w:rPr>
          <w:rFonts w:asciiTheme="minorHAnsi" w:eastAsia="Calibri" w:hAnsiTheme="minorHAnsi" w:cstheme="minorHAnsi"/>
          <w:sz w:val="22"/>
          <w:szCs w:val="22"/>
        </w:rPr>
        <w:t>NIP 5213748392</w:t>
      </w:r>
    </w:p>
    <w:p w14:paraId="676B6F10" w14:textId="143954CE" w:rsidR="00630C6A" w:rsidRPr="00630C6A" w:rsidRDefault="00630C6A" w:rsidP="00E26AF6">
      <w:pPr>
        <w:numPr>
          <w:ilvl w:val="0"/>
          <w:numId w:val="9"/>
        </w:numPr>
        <w:spacing w:line="300" w:lineRule="auto"/>
        <w:ind w:left="426" w:hanging="357"/>
        <w:rPr>
          <w:rFonts w:asciiTheme="minorHAnsi" w:eastAsia="Calibri" w:hAnsiTheme="minorHAnsi" w:cstheme="minorHAnsi"/>
          <w:sz w:val="22"/>
          <w:szCs w:val="22"/>
        </w:rPr>
      </w:pPr>
      <w:r w:rsidRPr="00C904C6">
        <w:rPr>
          <w:rFonts w:asciiTheme="minorHAnsi" w:eastAsia="Calibri" w:hAnsiTheme="minorHAnsi" w:cstheme="minorHAnsi"/>
          <w:sz w:val="22"/>
          <w:szCs w:val="22"/>
        </w:rPr>
        <w:t xml:space="preserve">Z zastrzeżeniem ust. </w:t>
      </w:r>
      <w:r w:rsidR="003B7F2E">
        <w:rPr>
          <w:rFonts w:asciiTheme="minorHAnsi" w:eastAsia="Calibri" w:hAnsiTheme="minorHAnsi" w:cstheme="minorHAnsi"/>
          <w:sz w:val="22"/>
          <w:szCs w:val="22"/>
        </w:rPr>
        <w:t>4</w:t>
      </w:r>
      <w:r w:rsidRPr="00C904C6">
        <w:rPr>
          <w:rFonts w:asciiTheme="minorHAnsi" w:eastAsia="Calibri" w:hAnsiTheme="minorHAnsi" w:cstheme="minorHAnsi"/>
          <w:sz w:val="22"/>
          <w:szCs w:val="22"/>
        </w:rPr>
        <w:t xml:space="preserve"> pkt 4</w:t>
      </w:r>
      <w:r w:rsidRPr="003B7F2E">
        <w:rPr>
          <w:rFonts w:asciiTheme="minorHAnsi" w:eastAsia="Calibri" w:hAnsiTheme="minorHAnsi" w:cstheme="minorHAnsi"/>
          <w:sz w:val="22"/>
          <w:szCs w:val="22"/>
        </w:rPr>
        <w:t>,</w:t>
      </w:r>
      <w:r w:rsidRPr="003B7F2E">
        <w:rPr>
          <w:rStyle w:val="Odwoanieprzypisudolnego"/>
          <w:rFonts w:asciiTheme="minorHAnsi" w:eastAsia="Calibri" w:hAnsiTheme="minorHAnsi" w:cstheme="minorHAnsi"/>
          <w:sz w:val="22"/>
          <w:szCs w:val="22"/>
        </w:rPr>
        <w:footnoteReference w:id="8"/>
      </w:r>
      <w:r w:rsidRPr="00630C6A">
        <w:rPr>
          <w:rFonts w:asciiTheme="minorHAnsi" w:eastAsia="Calibri" w:hAnsiTheme="minorHAnsi" w:cstheme="minorHAnsi"/>
          <w:sz w:val="22"/>
          <w:szCs w:val="22"/>
        </w:rPr>
        <w:t xml:space="preserve"> Strony zgodnie oświadczają, że faktury będą wystawiane i odbierane za pośrednictwem KSeF, zgodnie z obowiązującymi przepisami prawa. Za dzień otrzymania faktury uznaje się dzień przydzielenia jej numeru w KSeF, z zastrzeżeniem ust. </w:t>
      </w:r>
      <w:r w:rsidR="009A5A59">
        <w:rPr>
          <w:rFonts w:asciiTheme="minorHAnsi" w:eastAsia="Calibri" w:hAnsiTheme="minorHAnsi" w:cstheme="minorHAnsi"/>
          <w:sz w:val="22"/>
          <w:szCs w:val="22"/>
        </w:rPr>
        <w:t>7</w:t>
      </w:r>
      <w:r w:rsidRPr="00630C6A">
        <w:rPr>
          <w:rFonts w:asciiTheme="minorHAnsi" w:eastAsia="Calibri" w:hAnsiTheme="minorHAnsi" w:cstheme="minorHAnsi"/>
          <w:sz w:val="22"/>
          <w:szCs w:val="22"/>
        </w:rPr>
        <w:t xml:space="preserve">. </w:t>
      </w:r>
    </w:p>
    <w:p w14:paraId="1F90A2D7" w14:textId="3E4E1F38" w:rsidR="00630C6A" w:rsidRPr="00630C6A" w:rsidRDefault="00630C6A" w:rsidP="00E26AF6">
      <w:pPr>
        <w:numPr>
          <w:ilvl w:val="0"/>
          <w:numId w:val="9"/>
        </w:numPr>
        <w:spacing w:line="300" w:lineRule="auto"/>
        <w:ind w:left="426" w:hanging="357"/>
        <w:rPr>
          <w:rFonts w:asciiTheme="minorHAnsi" w:eastAsia="Calibri" w:hAnsiTheme="minorHAnsi" w:cstheme="minorHAnsi"/>
          <w:sz w:val="22"/>
          <w:szCs w:val="22"/>
        </w:rPr>
      </w:pPr>
      <w:r w:rsidRPr="00630C6A">
        <w:rPr>
          <w:rFonts w:asciiTheme="minorHAnsi" w:eastAsia="Calibri" w:hAnsiTheme="minorHAnsi" w:cstheme="minorHAnsi"/>
          <w:sz w:val="22"/>
          <w:szCs w:val="22"/>
        </w:rPr>
        <w:t xml:space="preserve">W przypadku awarii KSeF, faktury </w:t>
      </w:r>
      <w:bookmarkStart w:id="5" w:name="_Hlk219201378"/>
      <w:r w:rsidRPr="00630C6A">
        <w:rPr>
          <w:rFonts w:asciiTheme="minorHAnsi" w:eastAsia="Calibri" w:hAnsiTheme="minorHAnsi" w:cstheme="minorHAnsi"/>
          <w:sz w:val="22"/>
          <w:szCs w:val="22"/>
        </w:rPr>
        <w:t xml:space="preserve">będą tymczasowo przesyłane w formie elektronicznej w formacie pliku PDF za pośrednictwem poczty elektronicznej z adresu e-mail Wykonawcy: .................................... na adres e-mail </w:t>
      </w:r>
      <w:hyperlink r:id="rId10">
        <w:r w:rsidRPr="00630C6A">
          <w:rPr>
            <w:rStyle w:val="Hipercze"/>
            <w:rFonts w:asciiTheme="minorHAnsi" w:eastAsia="Calibri" w:hAnsiTheme="minorHAnsi" w:cstheme="minorHAnsi"/>
            <w:sz w:val="22"/>
            <w:szCs w:val="22"/>
          </w:rPr>
          <w:t>kontakt@zzw.waw.pl</w:t>
        </w:r>
      </w:hyperlink>
      <w:r w:rsidRPr="00630C6A">
        <w:rPr>
          <w:rFonts w:asciiTheme="minorHAnsi" w:eastAsia="Calibri" w:hAnsiTheme="minorHAnsi" w:cstheme="minorHAnsi"/>
          <w:sz w:val="22"/>
          <w:szCs w:val="22"/>
        </w:rPr>
        <w:t xml:space="preserve">. Za dzień otrzymania faktury wystawionej w czasie trwania awarii KSeF uznaje się dzień potwierdzenia otrzymania wiadomości zawierającej fakturę w formacie pliku PDF na adres e-mail </w:t>
      </w:r>
      <w:hyperlink r:id="rId11">
        <w:r w:rsidRPr="00630C6A">
          <w:rPr>
            <w:rStyle w:val="Hipercze"/>
            <w:rFonts w:asciiTheme="minorHAnsi" w:eastAsia="Calibri" w:hAnsiTheme="minorHAnsi" w:cstheme="minorHAnsi"/>
            <w:sz w:val="22"/>
            <w:szCs w:val="22"/>
          </w:rPr>
          <w:t>kontakt@zzw.waw.pl</w:t>
        </w:r>
      </w:hyperlink>
      <w:bookmarkEnd w:id="5"/>
      <w:r w:rsidRPr="00630C6A">
        <w:rPr>
          <w:rFonts w:asciiTheme="minorHAnsi" w:eastAsia="Calibri" w:hAnsiTheme="minorHAnsi" w:cstheme="minorHAnsi"/>
          <w:sz w:val="22"/>
          <w:szCs w:val="22"/>
        </w:rPr>
        <w:t xml:space="preserve"> albo dzień przydzielenia jej numeru w KSeF, w zależności od tego, które z tych zdarzeń nastąpiło wcześniej. </w:t>
      </w:r>
      <w:r w:rsidRPr="00630C6A">
        <w:rPr>
          <w:rFonts w:asciiTheme="minorHAnsi" w:hAnsiTheme="minorHAnsi" w:cstheme="minorHAnsi"/>
          <w:sz w:val="22"/>
          <w:szCs w:val="22"/>
        </w:rPr>
        <w:t>Wykonawca zastosuje automatyczne potwierdzenie odbioru.</w:t>
      </w:r>
    </w:p>
    <w:p w14:paraId="0AC3C669" w14:textId="77777777" w:rsidR="00630C6A" w:rsidRPr="00630C6A" w:rsidRDefault="00630C6A" w:rsidP="00E26AF6">
      <w:pPr>
        <w:numPr>
          <w:ilvl w:val="0"/>
          <w:numId w:val="9"/>
        </w:numPr>
        <w:spacing w:line="300" w:lineRule="auto"/>
        <w:ind w:left="426" w:hanging="357"/>
        <w:rPr>
          <w:rFonts w:asciiTheme="minorHAnsi" w:eastAsia="Calibri" w:hAnsiTheme="minorHAnsi" w:cstheme="minorHAnsi"/>
          <w:sz w:val="22"/>
          <w:szCs w:val="22"/>
        </w:rPr>
      </w:pPr>
      <w:r w:rsidRPr="00630C6A">
        <w:rPr>
          <w:rFonts w:asciiTheme="minorHAnsi" w:eastAsia="Calibri" w:hAnsiTheme="minorHAnsi" w:cstheme="minorHAnsi"/>
          <w:sz w:val="22"/>
          <w:szCs w:val="22"/>
        </w:rPr>
        <w:t>W przypadku niedostępności KSeF po stronie Wykonawcy za dzień otrzymania faktury uznaje się dzień przydzielenia jej numeru w KSeF.</w:t>
      </w:r>
    </w:p>
    <w:p w14:paraId="139F5562" w14:textId="74AA5876" w:rsidR="00630C6A" w:rsidRPr="00630C6A" w:rsidRDefault="00630C6A" w:rsidP="00E26AF6">
      <w:pPr>
        <w:numPr>
          <w:ilvl w:val="0"/>
          <w:numId w:val="9"/>
        </w:numPr>
        <w:spacing w:line="300" w:lineRule="auto"/>
        <w:ind w:left="426" w:hanging="357"/>
        <w:rPr>
          <w:rFonts w:asciiTheme="minorHAnsi" w:eastAsia="Calibri" w:hAnsiTheme="minorHAnsi" w:cstheme="minorHAnsi"/>
          <w:sz w:val="22"/>
          <w:szCs w:val="22"/>
        </w:rPr>
      </w:pPr>
      <w:bookmarkStart w:id="6" w:name="_Hlk219202505"/>
      <w:r w:rsidRPr="00630C6A">
        <w:rPr>
          <w:rFonts w:asciiTheme="minorHAnsi" w:eastAsia="Calibri" w:hAnsiTheme="minorHAnsi" w:cstheme="minorHAnsi"/>
          <w:sz w:val="22"/>
          <w:szCs w:val="22"/>
        </w:rPr>
        <w:t xml:space="preserve">Zapłata wynagrodzenia nastąpi na podstawie prawidłowo wystawionej faktury w terminie 21 dni liczonym od pierwszego dnia roboczego po dniu jej otrzymania zgodnie z ust. </w:t>
      </w:r>
      <w:r w:rsidR="00E35A2F">
        <w:rPr>
          <w:rFonts w:asciiTheme="minorHAnsi" w:eastAsia="Calibri" w:hAnsiTheme="minorHAnsi" w:cstheme="minorHAnsi"/>
          <w:sz w:val="22"/>
          <w:szCs w:val="22"/>
        </w:rPr>
        <w:t>6</w:t>
      </w:r>
      <w:r w:rsidRPr="00630C6A">
        <w:rPr>
          <w:rFonts w:asciiTheme="minorHAnsi" w:eastAsia="Calibri" w:hAnsiTheme="minorHAnsi" w:cstheme="minorHAnsi"/>
          <w:sz w:val="22"/>
          <w:szCs w:val="22"/>
        </w:rPr>
        <w:t xml:space="preserve"> z zastrzeżeniem ust. </w:t>
      </w:r>
      <w:r w:rsidR="00E35A2F">
        <w:rPr>
          <w:rFonts w:asciiTheme="minorHAnsi" w:eastAsia="Calibri" w:hAnsiTheme="minorHAnsi" w:cstheme="minorHAnsi"/>
          <w:sz w:val="22"/>
          <w:szCs w:val="22"/>
        </w:rPr>
        <w:t>7</w:t>
      </w:r>
      <w:r w:rsidRPr="00630C6A">
        <w:rPr>
          <w:rFonts w:asciiTheme="minorHAnsi" w:eastAsia="Calibri" w:hAnsiTheme="minorHAnsi" w:cstheme="minorHAnsi"/>
          <w:sz w:val="22"/>
          <w:szCs w:val="22"/>
        </w:rPr>
        <w:t xml:space="preserve"> i </w:t>
      </w:r>
      <w:r w:rsidR="00E35A2F">
        <w:rPr>
          <w:rFonts w:asciiTheme="minorHAnsi" w:eastAsia="Calibri" w:hAnsiTheme="minorHAnsi" w:cstheme="minorHAnsi"/>
          <w:sz w:val="22"/>
          <w:szCs w:val="22"/>
        </w:rPr>
        <w:t>8</w:t>
      </w:r>
      <w:r w:rsidRPr="00630C6A">
        <w:rPr>
          <w:rFonts w:asciiTheme="minorHAnsi" w:eastAsia="Calibri" w:hAnsiTheme="minorHAnsi" w:cstheme="minorHAnsi"/>
          <w:sz w:val="22"/>
          <w:szCs w:val="22"/>
        </w:rPr>
        <w:t xml:space="preserve"> na rachunek bankowy Wykonawcy wskazany w fakturze.</w:t>
      </w:r>
    </w:p>
    <w:bookmarkEnd w:id="6"/>
    <w:p w14:paraId="629B3CA8" w14:textId="77777777" w:rsidR="00630C6A" w:rsidRPr="00630C6A" w:rsidRDefault="00630C6A" w:rsidP="00E26AF6">
      <w:pPr>
        <w:numPr>
          <w:ilvl w:val="0"/>
          <w:numId w:val="9"/>
        </w:numPr>
        <w:spacing w:line="300" w:lineRule="auto"/>
        <w:ind w:left="426" w:hanging="357"/>
        <w:rPr>
          <w:rFonts w:asciiTheme="minorHAnsi" w:eastAsia="Calibri" w:hAnsiTheme="minorHAnsi" w:cstheme="minorHAnsi"/>
          <w:sz w:val="22"/>
          <w:szCs w:val="22"/>
        </w:rPr>
      </w:pPr>
      <w:r w:rsidRPr="00630C6A">
        <w:rPr>
          <w:rFonts w:asciiTheme="minorHAnsi" w:eastAsia="Calibri" w:hAnsiTheme="minorHAnsi" w:cstheme="minorHAnsi"/>
          <w:sz w:val="22"/>
          <w:szCs w:val="22"/>
        </w:rPr>
        <w:lastRenderedPageBreak/>
        <w:t>Zamawiający zastrzega, że płatność wynagrodzenia nastąpi na podstawie prawidłowo wystawionej faktury. Za prawidłowo wystawioną fakturę uznaje się fakturę:</w:t>
      </w:r>
    </w:p>
    <w:p w14:paraId="7872F1BD" w14:textId="77777777" w:rsidR="00630C6A" w:rsidRPr="00630C6A" w:rsidRDefault="00630C6A" w:rsidP="00E26AF6">
      <w:pPr>
        <w:pStyle w:val="Akapitzlist"/>
        <w:numPr>
          <w:ilvl w:val="0"/>
          <w:numId w:val="23"/>
        </w:numPr>
        <w:suppressAutoHyphens w:val="0"/>
        <w:spacing w:after="160" w:line="300" w:lineRule="auto"/>
        <w:contextualSpacing/>
        <w:rPr>
          <w:rFonts w:asciiTheme="minorHAnsi" w:eastAsia="Calibri" w:hAnsiTheme="minorHAnsi" w:cstheme="minorHAnsi"/>
          <w:sz w:val="22"/>
          <w:szCs w:val="22"/>
        </w:rPr>
      </w:pPr>
      <w:r w:rsidRPr="00630C6A">
        <w:rPr>
          <w:rFonts w:asciiTheme="minorHAnsi" w:eastAsia="Calibri" w:hAnsiTheme="minorHAnsi" w:cstheme="minorHAnsi"/>
          <w:sz w:val="22"/>
          <w:szCs w:val="22"/>
        </w:rPr>
        <w:t>wystawioną w KSeF (z wyjątkiem przypadków, kiedy faktura wystawiona jest w czasie awarii KSeF), gdzie w zakresie prawidłowego określenia nabywcy w polu „Podmiot2” w pozycji „JST” wpisano „1”, oraz w polu „Podmiot inny/Podmiot3” wpisano NIP Zarządu Zieleni m.st. Warszawy oraz w polu „Rola” wpisano „8” – JST odbiorca,</w:t>
      </w:r>
    </w:p>
    <w:p w14:paraId="6CB0D166" w14:textId="77777777" w:rsidR="00630C6A" w:rsidRPr="00630C6A" w:rsidRDefault="00630C6A" w:rsidP="00E26AF6">
      <w:pPr>
        <w:pStyle w:val="Akapitzlist"/>
        <w:numPr>
          <w:ilvl w:val="0"/>
          <w:numId w:val="23"/>
        </w:numPr>
        <w:suppressAutoHyphens w:val="0"/>
        <w:spacing w:after="160" w:line="300" w:lineRule="auto"/>
        <w:contextualSpacing/>
        <w:rPr>
          <w:rFonts w:asciiTheme="minorHAnsi" w:eastAsia="Calibri" w:hAnsiTheme="minorHAnsi" w:cstheme="minorHAnsi"/>
          <w:sz w:val="22"/>
          <w:szCs w:val="22"/>
        </w:rPr>
      </w:pPr>
      <w:r w:rsidRPr="00630C6A">
        <w:rPr>
          <w:rFonts w:asciiTheme="minorHAnsi" w:eastAsia="Calibri" w:hAnsiTheme="minorHAnsi" w:cstheme="minorHAnsi"/>
          <w:sz w:val="22"/>
          <w:szCs w:val="22"/>
        </w:rPr>
        <w:t>zawierającą w swojej treści numer umowy, której dotyczy,</w:t>
      </w:r>
    </w:p>
    <w:p w14:paraId="565E2C11" w14:textId="77777777" w:rsidR="00630C6A" w:rsidRPr="00630C6A" w:rsidRDefault="00630C6A" w:rsidP="00E26AF6">
      <w:pPr>
        <w:pStyle w:val="Akapitzlist"/>
        <w:numPr>
          <w:ilvl w:val="0"/>
          <w:numId w:val="23"/>
        </w:numPr>
        <w:suppressAutoHyphens w:val="0"/>
        <w:spacing w:after="160" w:line="300" w:lineRule="auto"/>
        <w:contextualSpacing/>
        <w:rPr>
          <w:rFonts w:asciiTheme="minorHAnsi" w:eastAsia="Calibri" w:hAnsiTheme="minorHAnsi" w:cstheme="minorHAnsi"/>
          <w:sz w:val="22"/>
          <w:szCs w:val="22"/>
        </w:rPr>
      </w:pPr>
      <w:r w:rsidRPr="00630C6A">
        <w:rPr>
          <w:rFonts w:asciiTheme="minorHAnsi" w:eastAsia="Calibri" w:hAnsiTheme="minorHAnsi" w:cstheme="minorHAnsi"/>
          <w:sz w:val="22"/>
          <w:szCs w:val="22"/>
        </w:rPr>
        <w:t>wystawioną zgodnie z przepisami prawa oraz prawidłową pod względem formalnym i rachunkowym.</w:t>
      </w:r>
    </w:p>
    <w:p w14:paraId="75CD654F" w14:textId="2049DB93" w:rsidR="00630C6A" w:rsidRPr="00630C6A" w:rsidRDefault="00630C6A" w:rsidP="008B78F9">
      <w:pPr>
        <w:spacing w:line="300" w:lineRule="auto"/>
        <w:ind w:left="700"/>
        <w:rPr>
          <w:rFonts w:asciiTheme="minorHAnsi" w:eastAsia="Calibri" w:hAnsiTheme="minorHAnsi" w:cstheme="minorHAnsi"/>
          <w:sz w:val="22"/>
          <w:szCs w:val="22"/>
        </w:rPr>
      </w:pPr>
      <w:r w:rsidRPr="00630C6A">
        <w:rPr>
          <w:rFonts w:asciiTheme="minorHAnsi" w:eastAsia="Calibri" w:hAnsiTheme="minorHAnsi" w:cstheme="minorHAnsi"/>
          <w:sz w:val="22"/>
          <w:szCs w:val="22"/>
        </w:rPr>
        <w:t xml:space="preserve">W przypadku wystawienia faktury w sposób niezgodny z powyższym, Zamawiający zastrzega sobie prawo wstrzymania zapłaty do czasu otrzymania prawidłowo wystawionej faktury. Po otrzymaniu prawidłowo wystawionej faktury termin płatności będzie liczony zgodnie z ust. </w:t>
      </w:r>
      <w:r w:rsidR="0008796C">
        <w:rPr>
          <w:rFonts w:asciiTheme="minorHAnsi" w:eastAsia="Calibri" w:hAnsiTheme="minorHAnsi" w:cstheme="minorHAnsi"/>
          <w:sz w:val="22"/>
          <w:szCs w:val="22"/>
        </w:rPr>
        <w:t>9</w:t>
      </w:r>
      <w:r w:rsidRPr="00630C6A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3B47F6F" w14:textId="6519A2A4" w:rsidR="00630C6A" w:rsidRPr="00630C6A" w:rsidRDefault="00630C6A" w:rsidP="00E26AF6">
      <w:pPr>
        <w:numPr>
          <w:ilvl w:val="0"/>
          <w:numId w:val="9"/>
        </w:numPr>
        <w:spacing w:line="300" w:lineRule="auto"/>
        <w:ind w:left="426" w:hanging="357"/>
        <w:rPr>
          <w:rFonts w:asciiTheme="minorHAnsi" w:eastAsia="Calibri" w:hAnsiTheme="minorHAnsi" w:cstheme="minorHAnsi"/>
          <w:sz w:val="22"/>
          <w:szCs w:val="22"/>
        </w:rPr>
      </w:pPr>
      <w:r w:rsidRPr="00630C6A">
        <w:rPr>
          <w:rFonts w:asciiTheme="minorHAnsi" w:eastAsia="Calibri" w:hAnsiTheme="minorHAnsi" w:cstheme="minorHAnsi"/>
          <w:sz w:val="22"/>
          <w:szCs w:val="22"/>
        </w:rPr>
        <w:t xml:space="preserve">Załączniki, które nie mogą zgodnie z obowiązującymi przepisami stanowić załącznika do faktury wystawionej w KSeF, należy przesłać w formie elektronicznej w formacie pliku PDF za pośrednictwem poczty elektronicznej na adres e-mail </w:t>
      </w:r>
      <w:hyperlink r:id="rId12" w:history="1">
        <w:r w:rsidRPr="00630C6A">
          <w:rPr>
            <w:rStyle w:val="Hipercze"/>
            <w:rFonts w:asciiTheme="minorHAnsi" w:eastAsia="Calibri" w:hAnsiTheme="minorHAnsi" w:cstheme="minorHAnsi"/>
            <w:sz w:val="22"/>
            <w:szCs w:val="22"/>
          </w:rPr>
          <w:t>kontakt@zzw.waw.pl</w:t>
        </w:r>
      </w:hyperlink>
      <w:r w:rsidRPr="00630C6A">
        <w:rPr>
          <w:rFonts w:asciiTheme="minorHAnsi" w:eastAsia="Calibri" w:hAnsiTheme="minorHAnsi" w:cstheme="minorHAnsi"/>
          <w:sz w:val="22"/>
          <w:szCs w:val="22"/>
        </w:rPr>
        <w:t xml:space="preserve"> w terminie do 3 dni roboczych od otrzymania faktury, zgodnie z ust. </w:t>
      </w:r>
      <w:r w:rsidR="00E57F9F">
        <w:rPr>
          <w:rFonts w:asciiTheme="minorHAnsi" w:eastAsia="Calibri" w:hAnsiTheme="minorHAnsi" w:cstheme="minorHAnsi"/>
          <w:sz w:val="22"/>
          <w:szCs w:val="22"/>
        </w:rPr>
        <w:t>6</w:t>
      </w:r>
      <w:r w:rsidRPr="00630C6A">
        <w:rPr>
          <w:rFonts w:asciiTheme="minorHAnsi" w:eastAsia="Calibri" w:hAnsiTheme="minorHAnsi" w:cstheme="minorHAnsi"/>
          <w:sz w:val="22"/>
          <w:szCs w:val="22"/>
        </w:rPr>
        <w:t xml:space="preserve">, z zastrzeżeniem ust. </w:t>
      </w:r>
      <w:r w:rsidR="00E57F9F">
        <w:rPr>
          <w:rFonts w:asciiTheme="minorHAnsi" w:eastAsia="Calibri" w:hAnsiTheme="minorHAnsi" w:cstheme="minorHAnsi"/>
          <w:sz w:val="22"/>
          <w:szCs w:val="22"/>
        </w:rPr>
        <w:t>7</w:t>
      </w:r>
      <w:r w:rsidRPr="00630C6A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385FD6E" w14:textId="1E89A95B" w:rsidR="00630C6A" w:rsidRPr="00630C6A" w:rsidRDefault="00630C6A" w:rsidP="00E26AF6">
      <w:pPr>
        <w:numPr>
          <w:ilvl w:val="0"/>
          <w:numId w:val="9"/>
        </w:numPr>
        <w:spacing w:line="300" w:lineRule="auto"/>
        <w:ind w:left="426" w:hanging="357"/>
        <w:rPr>
          <w:rFonts w:asciiTheme="minorHAnsi" w:hAnsiTheme="minorHAnsi" w:cstheme="minorHAnsi"/>
          <w:sz w:val="22"/>
          <w:szCs w:val="22"/>
        </w:rPr>
      </w:pPr>
      <w:r w:rsidRPr="00630C6A">
        <w:rPr>
          <w:rFonts w:asciiTheme="minorHAnsi" w:eastAsia="Calibri" w:hAnsiTheme="minorHAnsi" w:cstheme="minorHAnsi"/>
          <w:sz w:val="22"/>
          <w:szCs w:val="22"/>
        </w:rPr>
        <w:t>Za dzień zapłaty uznaje się datę obciążenia rachunku bankowego Zamawiającego.</w:t>
      </w:r>
    </w:p>
    <w:p w14:paraId="18DCF14B" w14:textId="77777777" w:rsidR="00CE582A" w:rsidRDefault="00CE582A" w:rsidP="008B78F9">
      <w:pPr>
        <w:pStyle w:val="Akapitzlist"/>
        <w:spacing w:line="300" w:lineRule="auto"/>
        <w:ind w:left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75A77A8F" w14:textId="0908E4A7" w:rsidR="00527844" w:rsidRPr="00CE582A" w:rsidRDefault="00527844" w:rsidP="008B78F9">
      <w:pPr>
        <w:tabs>
          <w:tab w:val="left" w:pos="284"/>
        </w:tabs>
        <w:spacing w:after="60" w:line="300" w:lineRule="auto"/>
        <w:rPr>
          <w:rFonts w:asciiTheme="minorHAnsi" w:hAnsiTheme="minorHAnsi" w:cstheme="minorHAnsi"/>
          <w:sz w:val="22"/>
          <w:szCs w:val="22"/>
        </w:rPr>
      </w:pPr>
      <w:r w:rsidRPr="00CE582A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972BD1">
        <w:rPr>
          <w:rFonts w:asciiTheme="minorHAnsi" w:hAnsiTheme="minorHAnsi" w:cstheme="minorHAnsi"/>
          <w:b/>
          <w:sz w:val="22"/>
          <w:szCs w:val="22"/>
        </w:rPr>
        <w:t>8</w:t>
      </w:r>
    </w:p>
    <w:p w14:paraId="3515BA29" w14:textId="4935701E" w:rsidR="00527844" w:rsidRPr="005127A2" w:rsidRDefault="00527844" w:rsidP="008B78F9">
      <w:pPr>
        <w:tabs>
          <w:tab w:val="left" w:pos="360"/>
        </w:tabs>
        <w:spacing w:line="300" w:lineRule="auto"/>
        <w:ind w:left="360" w:hanging="360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b/>
          <w:sz w:val="22"/>
          <w:szCs w:val="22"/>
        </w:rPr>
        <w:t>Kary umowne</w:t>
      </w:r>
      <w:r w:rsidR="00972BD1">
        <w:rPr>
          <w:rFonts w:asciiTheme="minorHAnsi" w:hAnsiTheme="minorHAnsi" w:cstheme="minorHAnsi"/>
          <w:b/>
          <w:sz w:val="22"/>
          <w:szCs w:val="22"/>
        </w:rPr>
        <w:t>, odszkodowanie</w:t>
      </w:r>
    </w:p>
    <w:p w14:paraId="1D937443" w14:textId="32D6F773" w:rsidR="00606368" w:rsidRPr="005127A2" w:rsidRDefault="00606368" w:rsidP="00E26AF6">
      <w:pPr>
        <w:numPr>
          <w:ilvl w:val="0"/>
          <w:numId w:val="29"/>
        </w:numPr>
        <w:spacing w:line="30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sz w:val="22"/>
          <w:szCs w:val="22"/>
        </w:rPr>
        <w:t xml:space="preserve"> </w:t>
      </w:r>
      <w:r w:rsidR="008A155E">
        <w:rPr>
          <w:rFonts w:asciiTheme="minorHAnsi" w:eastAsia="Calibri" w:hAnsiTheme="minorHAnsi" w:cstheme="minorHAnsi"/>
          <w:sz w:val="22"/>
          <w:szCs w:val="22"/>
        </w:rPr>
        <w:t>Wykonawca jest obowiązany do zapłaty na rzecz Zamawiającego kar umownych w przypadkach i wysokościach wskazanych poniżej</w:t>
      </w:r>
      <w:r w:rsidR="00034C5B" w:rsidRPr="005127A2">
        <w:rPr>
          <w:rFonts w:asciiTheme="minorHAnsi" w:hAnsiTheme="minorHAnsi" w:cstheme="minorHAnsi"/>
          <w:sz w:val="22"/>
          <w:szCs w:val="22"/>
        </w:rPr>
        <w:t>:</w:t>
      </w:r>
    </w:p>
    <w:p w14:paraId="3CDFFF1D" w14:textId="1DF75D5A" w:rsidR="00606368" w:rsidRPr="005127A2" w:rsidRDefault="00583112" w:rsidP="004575E8">
      <w:pPr>
        <w:numPr>
          <w:ilvl w:val="0"/>
          <w:numId w:val="5"/>
        </w:numPr>
        <w:spacing w:line="30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sz w:val="22"/>
          <w:szCs w:val="22"/>
        </w:rPr>
        <w:t xml:space="preserve">w przypadku zwłoki </w:t>
      </w:r>
      <w:r w:rsidR="00C33CFE" w:rsidRPr="005127A2">
        <w:rPr>
          <w:rFonts w:asciiTheme="minorHAnsi" w:hAnsiTheme="minorHAnsi" w:cstheme="minorHAnsi"/>
          <w:sz w:val="22"/>
          <w:szCs w:val="22"/>
        </w:rPr>
        <w:t xml:space="preserve">w </w:t>
      </w:r>
      <w:r w:rsidR="000815EC">
        <w:rPr>
          <w:rFonts w:asciiTheme="minorHAnsi" w:hAnsiTheme="minorHAnsi" w:cstheme="minorHAnsi"/>
          <w:sz w:val="22"/>
          <w:szCs w:val="22"/>
        </w:rPr>
        <w:t>wykonaniu</w:t>
      </w:r>
      <w:r w:rsidR="009D21B4">
        <w:rPr>
          <w:rFonts w:asciiTheme="minorHAnsi" w:hAnsiTheme="minorHAnsi" w:cstheme="minorHAnsi"/>
          <w:sz w:val="22"/>
          <w:szCs w:val="22"/>
        </w:rPr>
        <w:t xml:space="preserve"> </w:t>
      </w:r>
      <w:r w:rsidR="00972BD1">
        <w:rPr>
          <w:rFonts w:asciiTheme="minorHAnsi" w:hAnsiTheme="minorHAnsi" w:cstheme="minorHAnsi"/>
          <w:sz w:val="22"/>
          <w:szCs w:val="22"/>
        </w:rPr>
        <w:t>P</w:t>
      </w:r>
      <w:r w:rsidR="00C33CFE" w:rsidRPr="005127A2">
        <w:rPr>
          <w:rFonts w:asciiTheme="minorHAnsi" w:hAnsiTheme="minorHAnsi" w:cstheme="minorHAnsi"/>
          <w:sz w:val="22"/>
          <w:szCs w:val="22"/>
        </w:rPr>
        <w:t xml:space="preserve">rzedmiotu </w:t>
      </w:r>
      <w:r w:rsidR="00972BD1">
        <w:rPr>
          <w:rFonts w:asciiTheme="minorHAnsi" w:hAnsiTheme="minorHAnsi" w:cstheme="minorHAnsi"/>
          <w:sz w:val="22"/>
          <w:szCs w:val="22"/>
        </w:rPr>
        <w:t>U</w:t>
      </w:r>
      <w:r w:rsidR="00C33CFE" w:rsidRPr="005127A2">
        <w:rPr>
          <w:rFonts w:asciiTheme="minorHAnsi" w:hAnsiTheme="minorHAnsi" w:cstheme="minorHAnsi"/>
          <w:sz w:val="22"/>
          <w:szCs w:val="22"/>
        </w:rPr>
        <w:t xml:space="preserve">mowy </w:t>
      </w:r>
      <w:r w:rsidR="00972BD1">
        <w:rPr>
          <w:rFonts w:asciiTheme="minorHAnsi" w:hAnsiTheme="minorHAnsi" w:cstheme="minorHAnsi"/>
          <w:sz w:val="22"/>
          <w:szCs w:val="22"/>
        </w:rPr>
        <w:t xml:space="preserve">w wysokości 100,00 zł </w:t>
      </w:r>
      <w:r w:rsidR="009A4C2A">
        <w:rPr>
          <w:rFonts w:asciiTheme="minorHAnsi" w:hAnsiTheme="minorHAnsi" w:cstheme="minorHAnsi"/>
          <w:sz w:val="22"/>
          <w:szCs w:val="22"/>
        </w:rPr>
        <w:t>(słow</w:t>
      </w:r>
      <w:r w:rsidR="007A2861">
        <w:rPr>
          <w:rFonts w:asciiTheme="minorHAnsi" w:hAnsiTheme="minorHAnsi" w:cstheme="minorHAnsi"/>
          <w:sz w:val="22"/>
          <w:szCs w:val="22"/>
        </w:rPr>
        <w:t>n</w:t>
      </w:r>
      <w:r w:rsidR="009A4C2A">
        <w:rPr>
          <w:rFonts w:asciiTheme="minorHAnsi" w:hAnsiTheme="minorHAnsi" w:cstheme="minorHAnsi"/>
          <w:sz w:val="22"/>
          <w:szCs w:val="22"/>
        </w:rPr>
        <w:t xml:space="preserve">ie złotych: sto 00/100) </w:t>
      </w:r>
      <w:r w:rsidR="00F172F1" w:rsidRPr="005127A2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za każdy rozpoczęty dzień zwłoki, </w:t>
      </w:r>
      <w:r w:rsidR="00972BD1" w:rsidRPr="005127A2">
        <w:rPr>
          <w:rFonts w:asciiTheme="minorHAnsi" w:hAnsiTheme="minorHAnsi" w:cstheme="minorHAnsi"/>
          <w:sz w:val="22"/>
          <w:szCs w:val="22"/>
        </w:rPr>
        <w:t>w</w:t>
      </w:r>
      <w:r w:rsidR="00972BD1">
        <w:rPr>
          <w:rFonts w:asciiTheme="minorHAnsi" w:hAnsiTheme="minorHAnsi" w:cstheme="minorHAnsi"/>
          <w:sz w:val="22"/>
          <w:szCs w:val="22"/>
        </w:rPr>
        <w:t xml:space="preserve"> stosunku do termin</w:t>
      </w:r>
      <w:r w:rsidR="00485130">
        <w:rPr>
          <w:rFonts w:asciiTheme="minorHAnsi" w:hAnsiTheme="minorHAnsi" w:cstheme="minorHAnsi"/>
          <w:sz w:val="22"/>
          <w:szCs w:val="22"/>
        </w:rPr>
        <w:t>u</w:t>
      </w:r>
      <w:r w:rsidR="00972BD1">
        <w:rPr>
          <w:rFonts w:asciiTheme="minorHAnsi" w:hAnsiTheme="minorHAnsi" w:cstheme="minorHAnsi"/>
          <w:sz w:val="22"/>
          <w:szCs w:val="22"/>
        </w:rPr>
        <w:t xml:space="preserve"> </w:t>
      </w:r>
      <w:r w:rsidR="00972BD1" w:rsidRPr="005127A2">
        <w:rPr>
          <w:rFonts w:asciiTheme="minorHAnsi" w:hAnsiTheme="minorHAnsi" w:cstheme="minorHAnsi"/>
          <w:sz w:val="22"/>
          <w:szCs w:val="22"/>
        </w:rPr>
        <w:t>określon</w:t>
      </w:r>
      <w:r w:rsidR="00485130">
        <w:rPr>
          <w:rFonts w:asciiTheme="minorHAnsi" w:hAnsiTheme="minorHAnsi" w:cstheme="minorHAnsi"/>
          <w:sz w:val="22"/>
          <w:szCs w:val="22"/>
        </w:rPr>
        <w:t>ego</w:t>
      </w:r>
      <w:r w:rsidR="00972BD1" w:rsidRPr="005127A2">
        <w:rPr>
          <w:rFonts w:asciiTheme="minorHAnsi" w:hAnsiTheme="minorHAnsi" w:cstheme="minorHAnsi"/>
          <w:sz w:val="22"/>
          <w:szCs w:val="22"/>
        </w:rPr>
        <w:t xml:space="preserve"> w § 2 ust. </w:t>
      </w:r>
      <w:r w:rsidR="00FE2FB1">
        <w:rPr>
          <w:rFonts w:asciiTheme="minorHAnsi" w:hAnsiTheme="minorHAnsi" w:cstheme="minorHAnsi"/>
          <w:sz w:val="22"/>
          <w:szCs w:val="22"/>
        </w:rPr>
        <w:t>2</w:t>
      </w:r>
      <w:r w:rsidR="007218CB">
        <w:rPr>
          <w:rFonts w:asciiTheme="minorHAnsi" w:hAnsiTheme="minorHAnsi" w:cstheme="minorHAnsi"/>
          <w:sz w:val="22"/>
          <w:szCs w:val="22"/>
        </w:rPr>
        <w:t xml:space="preserve"> </w:t>
      </w:r>
      <w:r w:rsidR="004334BC">
        <w:rPr>
          <w:rFonts w:asciiTheme="minorHAnsi" w:hAnsiTheme="minorHAnsi" w:cstheme="minorHAnsi"/>
          <w:sz w:val="22"/>
          <w:szCs w:val="22"/>
        </w:rPr>
        <w:t>pkt 1</w:t>
      </w:r>
      <w:r w:rsidR="00FE2FB1">
        <w:rPr>
          <w:rFonts w:asciiTheme="minorHAnsi" w:hAnsiTheme="minorHAnsi" w:cstheme="minorHAnsi"/>
          <w:sz w:val="22"/>
          <w:szCs w:val="22"/>
        </w:rPr>
        <w:t xml:space="preserve"> Umowy</w:t>
      </w:r>
      <w:r w:rsidR="00606368" w:rsidRPr="005127A2">
        <w:rPr>
          <w:rFonts w:asciiTheme="minorHAnsi" w:hAnsiTheme="minorHAnsi" w:cstheme="minorHAnsi"/>
          <w:sz w:val="22"/>
          <w:szCs w:val="22"/>
        </w:rPr>
        <w:t>;</w:t>
      </w:r>
    </w:p>
    <w:p w14:paraId="0ABBA43B" w14:textId="05FCA60E" w:rsidR="00502B01" w:rsidRPr="005127A2" w:rsidRDefault="00A7659A" w:rsidP="004575E8">
      <w:pPr>
        <w:numPr>
          <w:ilvl w:val="0"/>
          <w:numId w:val="5"/>
        </w:numPr>
        <w:spacing w:line="30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sz w:val="22"/>
          <w:szCs w:val="22"/>
        </w:rPr>
        <w:t xml:space="preserve">w przypadku </w:t>
      </w:r>
      <w:r w:rsidR="00606368" w:rsidRPr="005127A2">
        <w:rPr>
          <w:rFonts w:asciiTheme="minorHAnsi" w:hAnsiTheme="minorHAnsi" w:cstheme="minorHAnsi"/>
          <w:sz w:val="22"/>
          <w:szCs w:val="22"/>
        </w:rPr>
        <w:t>niewykonania prac polegających na podlaniu</w:t>
      </w:r>
      <w:r w:rsidR="00365026">
        <w:rPr>
          <w:rFonts w:asciiTheme="minorHAnsi" w:hAnsiTheme="minorHAnsi" w:cstheme="minorHAnsi"/>
          <w:sz w:val="22"/>
          <w:szCs w:val="22"/>
        </w:rPr>
        <w:t xml:space="preserve"> </w:t>
      </w:r>
      <w:r w:rsidR="00606368" w:rsidRPr="005127A2">
        <w:rPr>
          <w:rFonts w:asciiTheme="minorHAnsi" w:hAnsiTheme="minorHAnsi" w:cstheme="minorHAnsi"/>
          <w:sz w:val="22"/>
          <w:szCs w:val="22"/>
        </w:rPr>
        <w:t xml:space="preserve">w terminach określonych w </w:t>
      </w:r>
      <w:r w:rsidR="00606368" w:rsidRPr="005127A2">
        <w:rPr>
          <w:rFonts w:asciiTheme="minorHAnsi" w:hAnsiTheme="minorHAnsi" w:cstheme="minorHAnsi"/>
          <w:b/>
          <w:sz w:val="22"/>
          <w:szCs w:val="22"/>
        </w:rPr>
        <w:t>załączniku nr 2</w:t>
      </w:r>
      <w:r w:rsidR="00606368" w:rsidRPr="005127A2">
        <w:rPr>
          <w:rFonts w:asciiTheme="minorHAnsi" w:hAnsiTheme="minorHAnsi" w:cstheme="minorHAnsi"/>
          <w:sz w:val="22"/>
          <w:szCs w:val="22"/>
        </w:rPr>
        <w:t xml:space="preserve"> do </w:t>
      </w:r>
      <w:r w:rsidR="006D007B">
        <w:rPr>
          <w:rFonts w:asciiTheme="minorHAnsi" w:hAnsiTheme="minorHAnsi" w:cstheme="minorHAnsi"/>
          <w:sz w:val="22"/>
          <w:szCs w:val="22"/>
        </w:rPr>
        <w:t>U</w:t>
      </w:r>
      <w:r w:rsidR="00606368" w:rsidRPr="005127A2">
        <w:rPr>
          <w:rFonts w:asciiTheme="minorHAnsi" w:hAnsiTheme="minorHAnsi" w:cstheme="minorHAnsi"/>
          <w:sz w:val="22"/>
          <w:szCs w:val="22"/>
        </w:rPr>
        <w:t xml:space="preserve">mowy, </w:t>
      </w:r>
      <w:r w:rsidR="00502B01" w:rsidRPr="005127A2">
        <w:rPr>
          <w:rFonts w:asciiTheme="minorHAnsi" w:hAnsiTheme="minorHAnsi" w:cstheme="minorHAnsi"/>
          <w:sz w:val="22"/>
          <w:szCs w:val="22"/>
        </w:rPr>
        <w:t xml:space="preserve">w wysokości </w:t>
      </w:r>
      <w:r w:rsidR="00A60929">
        <w:rPr>
          <w:rFonts w:asciiTheme="minorHAnsi" w:hAnsiTheme="minorHAnsi" w:cstheme="minorHAnsi"/>
          <w:sz w:val="22"/>
          <w:szCs w:val="22"/>
        </w:rPr>
        <w:t>2</w:t>
      </w:r>
      <w:r w:rsidR="00243025" w:rsidRPr="005127A2">
        <w:rPr>
          <w:rFonts w:asciiTheme="minorHAnsi" w:hAnsiTheme="minorHAnsi" w:cstheme="minorHAnsi"/>
          <w:sz w:val="22"/>
          <w:szCs w:val="22"/>
        </w:rPr>
        <w:t>00</w:t>
      </w:r>
      <w:r w:rsidR="00B26AF2">
        <w:rPr>
          <w:rFonts w:asciiTheme="minorHAnsi" w:hAnsiTheme="minorHAnsi" w:cstheme="minorHAnsi"/>
          <w:sz w:val="22"/>
          <w:szCs w:val="22"/>
        </w:rPr>
        <w:t>,00</w:t>
      </w:r>
      <w:r w:rsidR="00243025" w:rsidRPr="005127A2">
        <w:rPr>
          <w:rFonts w:asciiTheme="minorHAnsi" w:hAnsiTheme="minorHAnsi" w:cstheme="minorHAnsi"/>
          <w:sz w:val="22"/>
          <w:szCs w:val="22"/>
        </w:rPr>
        <w:t xml:space="preserve"> </w:t>
      </w:r>
      <w:r w:rsidR="00502B01" w:rsidRPr="005127A2">
        <w:rPr>
          <w:rFonts w:asciiTheme="minorHAnsi" w:hAnsiTheme="minorHAnsi" w:cstheme="minorHAnsi"/>
          <w:sz w:val="22"/>
          <w:szCs w:val="22"/>
        </w:rPr>
        <w:t xml:space="preserve">zł </w:t>
      </w:r>
      <w:r w:rsidR="00B26AF2">
        <w:rPr>
          <w:rFonts w:asciiTheme="minorHAnsi" w:hAnsiTheme="minorHAnsi" w:cstheme="minorHAnsi"/>
          <w:sz w:val="22"/>
          <w:szCs w:val="22"/>
        </w:rPr>
        <w:t xml:space="preserve">(słowie złotych: </w:t>
      </w:r>
      <w:r w:rsidR="00A60929">
        <w:rPr>
          <w:rFonts w:asciiTheme="minorHAnsi" w:hAnsiTheme="minorHAnsi" w:cstheme="minorHAnsi"/>
          <w:sz w:val="22"/>
          <w:szCs w:val="22"/>
        </w:rPr>
        <w:t>dwieście</w:t>
      </w:r>
      <w:r w:rsidR="00B26AF2">
        <w:rPr>
          <w:rFonts w:asciiTheme="minorHAnsi" w:hAnsiTheme="minorHAnsi" w:cstheme="minorHAnsi"/>
          <w:sz w:val="22"/>
          <w:szCs w:val="22"/>
        </w:rPr>
        <w:t xml:space="preserve"> 00/100) </w:t>
      </w:r>
      <w:r w:rsidR="00502B01" w:rsidRPr="005127A2">
        <w:rPr>
          <w:rFonts w:asciiTheme="minorHAnsi" w:hAnsiTheme="minorHAnsi" w:cstheme="minorHAnsi"/>
          <w:sz w:val="22"/>
          <w:szCs w:val="22"/>
        </w:rPr>
        <w:t>za każdy stwierdzony przypadek</w:t>
      </w:r>
      <w:r w:rsidR="002C16EE" w:rsidRPr="005127A2">
        <w:rPr>
          <w:rFonts w:asciiTheme="minorHAnsi" w:hAnsiTheme="minorHAnsi" w:cstheme="minorHAnsi"/>
          <w:sz w:val="22"/>
          <w:szCs w:val="22"/>
        </w:rPr>
        <w:t>, oddzielnie dla każdej lokalizacji</w:t>
      </w:r>
      <w:r w:rsidR="00CE1B59" w:rsidRPr="005127A2">
        <w:rPr>
          <w:rFonts w:asciiTheme="minorHAnsi" w:hAnsiTheme="minorHAnsi" w:cstheme="minorHAnsi"/>
          <w:sz w:val="22"/>
          <w:szCs w:val="22"/>
        </w:rPr>
        <w:t>;</w:t>
      </w:r>
    </w:p>
    <w:p w14:paraId="31E9D406" w14:textId="487B0EB9" w:rsidR="00B26AF2" w:rsidRDefault="00B26AF2" w:rsidP="00B26AF2">
      <w:pPr>
        <w:numPr>
          <w:ilvl w:val="0"/>
          <w:numId w:val="5"/>
        </w:numPr>
        <w:spacing w:line="300" w:lineRule="auto"/>
        <w:ind w:left="709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 tytułu </w:t>
      </w:r>
      <w:r w:rsidRPr="001C66EC">
        <w:rPr>
          <w:rFonts w:asciiTheme="minorHAnsi" w:hAnsiTheme="minorHAnsi" w:cstheme="minorHAnsi"/>
          <w:sz w:val="22"/>
          <w:szCs w:val="22"/>
        </w:rPr>
        <w:t xml:space="preserve">niewłaściwego, niezgodnego z warunkami zawartymi w załączniku nr 2, wykonania prac w wysokości 10% wartości brutto prac, co do których stwierdzono nieprawidłowości, jednak nie mniej niż </w:t>
      </w:r>
      <w:r>
        <w:rPr>
          <w:rFonts w:asciiTheme="minorHAnsi" w:hAnsiTheme="minorHAnsi" w:cstheme="minorHAnsi"/>
          <w:sz w:val="22"/>
          <w:szCs w:val="22"/>
        </w:rPr>
        <w:t>2</w:t>
      </w:r>
      <w:r w:rsidRPr="001C66EC">
        <w:rPr>
          <w:rFonts w:asciiTheme="minorHAnsi" w:hAnsiTheme="minorHAnsi" w:cstheme="minorHAnsi"/>
          <w:sz w:val="22"/>
          <w:szCs w:val="22"/>
        </w:rPr>
        <w:t>00</w:t>
      </w:r>
      <w:r w:rsidR="006010C3">
        <w:rPr>
          <w:rFonts w:asciiTheme="minorHAnsi" w:hAnsiTheme="minorHAnsi" w:cstheme="minorHAnsi"/>
          <w:sz w:val="22"/>
          <w:szCs w:val="22"/>
        </w:rPr>
        <w:t>,00</w:t>
      </w:r>
      <w:r w:rsidRPr="001C66EC">
        <w:rPr>
          <w:rFonts w:asciiTheme="minorHAnsi" w:hAnsiTheme="minorHAnsi" w:cstheme="minorHAnsi"/>
          <w:sz w:val="22"/>
          <w:szCs w:val="22"/>
        </w:rPr>
        <w:t xml:space="preserve"> zł </w:t>
      </w:r>
      <w:r>
        <w:rPr>
          <w:rFonts w:asciiTheme="minorHAnsi" w:hAnsiTheme="minorHAnsi" w:cstheme="minorHAnsi"/>
          <w:sz w:val="22"/>
          <w:szCs w:val="22"/>
        </w:rPr>
        <w:t xml:space="preserve">(słownie złotych: dwieście 00/100) </w:t>
      </w:r>
      <w:r w:rsidRPr="001C66EC">
        <w:rPr>
          <w:rFonts w:asciiTheme="minorHAnsi" w:hAnsiTheme="minorHAnsi" w:cstheme="minorHAnsi"/>
          <w:sz w:val="22"/>
          <w:szCs w:val="22"/>
        </w:rPr>
        <w:t xml:space="preserve">za </w:t>
      </w:r>
      <w:r w:rsidR="00326F91" w:rsidRPr="00D558D6">
        <w:rPr>
          <w:rFonts w:asciiTheme="minorHAnsi" w:hAnsiTheme="minorHAnsi" w:cstheme="minorHAnsi"/>
          <w:color w:val="000000"/>
          <w:sz w:val="22"/>
          <w:szCs w:val="22"/>
        </w:rPr>
        <w:t>każdą lokalizację</w:t>
      </w:r>
      <w:r w:rsidRPr="001C66EC">
        <w:rPr>
          <w:rFonts w:asciiTheme="minorHAnsi" w:hAnsiTheme="minorHAnsi" w:cstheme="minorHAnsi"/>
          <w:sz w:val="22"/>
          <w:szCs w:val="22"/>
        </w:rPr>
        <w:t>;</w:t>
      </w:r>
    </w:p>
    <w:p w14:paraId="7277BC13" w14:textId="08EBC061" w:rsidR="00B26AF2" w:rsidRPr="005127A2" w:rsidRDefault="00B26AF2" w:rsidP="00B26AF2">
      <w:pPr>
        <w:numPr>
          <w:ilvl w:val="0"/>
          <w:numId w:val="5"/>
        </w:numPr>
        <w:spacing w:line="300" w:lineRule="auto"/>
        <w:ind w:left="709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 tytułu </w:t>
      </w:r>
      <w:r w:rsidRPr="00E45607">
        <w:rPr>
          <w:rFonts w:asciiTheme="minorHAnsi" w:hAnsiTheme="minorHAnsi" w:cstheme="minorHAnsi"/>
          <w:sz w:val="22"/>
          <w:szCs w:val="22"/>
        </w:rPr>
        <w:t xml:space="preserve">niewykonania w terminie określonym w protokole lub negatywnym protokole kontroli usunięcia nieprawidłowości w wykonywaniu prac w wysokości </w:t>
      </w:r>
      <w:r>
        <w:rPr>
          <w:rFonts w:asciiTheme="minorHAnsi" w:hAnsiTheme="minorHAnsi" w:cstheme="minorHAnsi"/>
          <w:sz w:val="22"/>
          <w:szCs w:val="22"/>
        </w:rPr>
        <w:t>1</w:t>
      </w:r>
      <w:r w:rsidRPr="00E45607">
        <w:rPr>
          <w:rFonts w:asciiTheme="minorHAnsi" w:hAnsiTheme="minorHAnsi" w:cstheme="minorHAnsi"/>
          <w:sz w:val="22"/>
          <w:szCs w:val="22"/>
        </w:rPr>
        <w:t>00</w:t>
      </w:r>
      <w:r w:rsidR="000A696D">
        <w:rPr>
          <w:rFonts w:asciiTheme="minorHAnsi" w:hAnsiTheme="minorHAnsi" w:cstheme="minorHAnsi"/>
          <w:sz w:val="22"/>
          <w:szCs w:val="22"/>
        </w:rPr>
        <w:t>,00</w:t>
      </w:r>
      <w:r w:rsidRPr="00E45607">
        <w:rPr>
          <w:rFonts w:asciiTheme="minorHAnsi" w:hAnsiTheme="minorHAnsi" w:cstheme="minorHAnsi"/>
          <w:sz w:val="22"/>
          <w:szCs w:val="22"/>
        </w:rPr>
        <w:t xml:space="preserve"> zł </w:t>
      </w:r>
      <w:r>
        <w:rPr>
          <w:rFonts w:asciiTheme="minorHAnsi" w:hAnsiTheme="minorHAnsi" w:cstheme="minorHAnsi"/>
          <w:sz w:val="22"/>
          <w:szCs w:val="22"/>
        </w:rPr>
        <w:t xml:space="preserve">(słownie złotych: sto 00/100) </w:t>
      </w:r>
      <w:r w:rsidRPr="00E45607">
        <w:rPr>
          <w:rFonts w:asciiTheme="minorHAnsi" w:hAnsiTheme="minorHAnsi" w:cstheme="minorHAnsi"/>
          <w:sz w:val="22"/>
          <w:szCs w:val="22"/>
        </w:rPr>
        <w:t>za każdy rozpoczęty dzień zwłoki, oddzielnie dla każdej lokalizacji</w:t>
      </w:r>
      <w:r w:rsidR="00CD57EF">
        <w:rPr>
          <w:rFonts w:asciiTheme="minorHAnsi" w:hAnsiTheme="minorHAnsi" w:cstheme="minorHAnsi"/>
          <w:sz w:val="22"/>
          <w:szCs w:val="22"/>
        </w:rPr>
        <w:t>;</w:t>
      </w:r>
    </w:p>
    <w:p w14:paraId="587BA86F" w14:textId="4D8F115E" w:rsidR="00296584" w:rsidRDefault="0027495B" w:rsidP="004575E8">
      <w:pPr>
        <w:numPr>
          <w:ilvl w:val="0"/>
          <w:numId w:val="5"/>
        </w:numPr>
        <w:spacing w:line="300" w:lineRule="auto"/>
        <w:ind w:left="709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 tytułu</w:t>
      </w:r>
      <w:r w:rsidR="00606368" w:rsidRPr="005127A2">
        <w:rPr>
          <w:rFonts w:asciiTheme="minorHAnsi" w:hAnsiTheme="minorHAnsi" w:cstheme="minorHAnsi"/>
          <w:sz w:val="22"/>
          <w:szCs w:val="22"/>
        </w:rPr>
        <w:t xml:space="preserve"> odstąpieni</w:t>
      </w:r>
      <w:r>
        <w:rPr>
          <w:rFonts w:asciiTheme="minorHAnsi" w:hAnsiTheme="minorHAnsi" w:cstheme="minorHAnsi"/>
          <w:sz w:val="22"/>
          <w:szCs w:val="22"/>
        </w:rPr>
        <w:t>a</w:t>
      </w:r>
      <w:r w:rsidR="00606368" w:rsidRPr="005127A2">
        <w:rPr>
          <w:rFonts w:asciiTheme="minorHAnsi" w:hAnsiTheme="minorHAnsi" w:cstheme="minorHAnsi"/>
          <w:sz w:val="22"/>
          <w:szCs w:val="22"/>
        </w:rPr>
        <w:t xml:space="preserve"> od </w:t>
      </w:r>
      <w:r>
        <w:rPr>
          <w:rFonts w:asciiTheme="minorHAnsi" w:hAnsiTheme="minorHAnsi" w:cstheme="minorHAnsi"/>
          <w:sz w:val="22"/>
          <w:szCs w:val="22"/>
        </w:rPr>
        <w:t>U</w:t>
      </w:r>
      <w:r w:rsidR="00606368" w:rsidRPr="005127A2">
        <w:rPr>
          <w:rFonts w:asciiTheme="minorHAnsi" w:hAnsiTheme="minorHAnsi" w:cstheme="minorHAnsi"/>
          <w:sz w:val="22"/>
          <w:szCs w:val="22"/>
        </w:rPr>
        <w:t xml:space="preserve">mowy </w:t>
      </w:r>
      <w:r w:rsidR="00D558A8">
        <w:rPr>
          <w:rFonts w:asciiTheme="minorHAnsi" w:hAnsiTheme="minorHAnsi" w:cstheme="minorHAnsi"/>
          <w:sz w:val="22"/>
          <w:szCs w:val="22"/>
        </w:rPr>
        <w:t xml:space="preserve">przez którąkolwiek ze Stron </w:t>
      </w:r>
      <w:r w:rsidR="00606368" w:rsidRPr="005127A2">
        <w:rPr>
          <w:rFonts w:asciiTheme="minorHAnsi" w:hAnsiTheme="minorHAnsi" w:cstheme="minorHAnsi"/>
          <w:sz w:val="22"/>
          <w:szCs w:val="22"/>
        </w:rPr>
        <w:t xml:space="preserve">z przyczyn leżących po stronie Wykonawcy, w wysokości </w:t>
      </w:r>
      <w:r w:rsidR="005B3B73" w:rsidRPr="005127A2">
        <w:rPr>
          <w:rFonts w:asciiTheme="minorHAnsi" w:hAnsiTheme="minorHAnsi" w:cstheme="minorHAnsi"/>
          <w:sz w:val="22"/>
          <w:szCs w:val="22"/>
        </w:rPr>
        <w:t>2</w:t>
      </w:r>
      <w:r w:rsidR="00606368" w:rsidRPr="005127A2">
        <w:rPr>
          <w:rFonts w:asciiTheme="minorHAnsi" w:hAnsiTheme="minorHAnsi" w:cstheme="minorHAnsi"/>
          <w:sz w:val="22"/>
          <w:szCs w:val="22"/>
        </w:rPr>
        <w:t>0% wynagrodzenia brutto określonego w </w:t>
      </w:r>
      <w:r w:rsidR="00606368" w:rsidRPr="005127A2">
        <w:rPr>
          <w:rFonts w:asciiTheme="minorHAnsi" w:hAnsiTheme="minorHAnsi" w:cstheme="minorHAnsi"/>
          <w:b/>
          <w:sz w:val="22"/>
          <w:szCs w:val="22"/>
        </w:rPr>
        <w:t>§ </w:t>
      </w:r>
      <w:r w:rsidR="002A0DB2" w:rsidRPr="005127A2">
        <w:rPr>
          <w:rFonts w:asciiTheme="minorHAnsi" w:hAnsiTheme="minorHAnsi" w:cstheme="minorHAnsi"/>
          <w:b/>
          <w:sz w:val="22"/>
          <w:szCs w:val="22"/>
        </w:rPr>
        <w:t>3</w:t>
      </w:r>
      <w:r w:rsidR="00606368" w:rsidRPr="005127A2">
        <w:rPr>
          <w:rFonts w:asciiTheme="minorHAnsi" w:hAnsiTheme="minorHAnsi" w:cstheme="minorHAnsi"/>
          <w:b/>
          <w:sz w:val="22"/>
          <w:szCs w:val="22"/>
        </w:rPr>
        <w:t xml:space="preserve"> ust. 1</w:t>
      </w:r>
      <w:r w:rsidR="00606368" w:rsidRPr="005127A2">
        <w:rPr>
          <w:rFonts w:asciiTheme="minorHAnsi" w:hAnsiTheme="minorHAnsi" w:cstheme="minorHAnsi"/>
          <w:sz w:val="22"/>
          <w:szCs w:val="22"/>
        </w:rPr>
        <w:t xml:space="preserve"> </w:t>
      </w:r>
      <w:r w:rsidR="0054703D">
        <w:rPr>
          <w:rFonts w:asciiTheme="minorHAnsi" w:hAnsiTheme="minorHAnsi" w:cstheme="minorHAnsi"/>
          <w:sz w:val="22"/>
          <w:szCs w:val="22"/>
        </w:rPr>
        <w:t>U</w:t>
      </w:r>
      <w:r w:rsidR="00606368" w:rsidRPr="005127A2">
        <w:rPr>
          <w:rFonts w:asciiTheme="minorHAnsi" w:hAnsiTheme="minorHAnsi" w:cstheme="minorHAnsi"/>
          <w:sz w:val="22"/>
          <w:szCs w:val="22"/>
        </w:rPr>
        <w:t>mowy</w:t>
      </w:r>
      <w:r w:rsidR="007F103A" w:rsidRPr="005127A2">
        <w:rPr>
          <w:rFonts w:asciiTheme="minorHAnsi" w:hAnsiTheme="minorHAnsi" w:cstheme="minorHAnsi"/>
          <w:sz w:val="22"/>
          <w:szCs w:val="22"/>
        </w:rPr>
        <w:t>;</w:t>
      </w:r>
    </w:p>
    <w:p w14:paraId="747BFE25" w14:textId="66C89DF6" w:rsidR="00D558A8" w:rsidRPr="005127A2" w:rsidRDefault="00D558A8" w:rsidP="004575E8">
      <w:pPr>
        <w:numPr>
          <w:ilvl w:val="0"/>
          <w:numId w:val="5"/>
        </w:numPr>
        <w:spacing w:line="300" w:lineRule="auto"/>
        <w:ind w:left="709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 tytułu częściowego odstąpienia od Umowy przez którąkolwiek ze Stron z </w:t>
      </w:r>
      <w:r w:rsidR="004A082C">
        <w:rPr>
          <w:rFonts w:asciiTheme="minorHAnsi" w:hAnsiTheme="minorHAnsi" w:cstheme="minorHAnsi"/>
          <w:sz w:val="22"/>
          <w:szCs w:val="22"/>
        </w:rPr>
        <w:t xml:space="preserve">przyczyn leżących po stronie Wykonawcy w wysokości 30% Wynagrodzenia brutto </w:t>
      </w:r>
      <w:r w:rsidR="004A082C" w:rsidRPr="005127A2">
        <w:rPr>
          <w:rFonts w:asciiTheme="minorHAnsi" w:hAnsiTheme="minorHAnsi" w:cstheme="minorHAnsi"/>
          <w:sz w:val="22"/>
          <w:szCs w:val="22"/>
        </w:rPr>
        <w:t>określonego w </w:t>
      </w:r>
      <w:r w:rsidR="004A082C" w:rsidRPr="005127A2">
        <w:rPr>
          <w:rFonts w:asciiTheme="minorHAnsi" w:hAnsiTheme="minorHAnsi" w:cstheme="minorHAnsi"/>
          <w:b/>
          <w:sz w:val="22"/>
          <w:szCs w:val="22"/>
        </w:rPr>
        <w:t>§ 3 ust. 1</w:t>
      </w:r>
      <w:r w:rsidR="004A082C" w:rsidRPr="005127A2">
        <w:rPr>
          <w:rFonts w:asciiTheme="minorHAnsi" w:hAnsiTheme="minorHAnsi" w:cstheme="minorHAnsi"/>
          <w:sz w:val="22"/>
          <w:szCs w:val="22"/>
        </w:rPr>
        <w:t xml:space="preserve"> </w:t>
      </w:r>
      <w:r w:rsidR="00354F22">
        <w:rPr>
          <w:rFonts w:asciiTheme="minorHAnsi" w:hAnsiTheme="minorHAnsi" w:cstheme="minorHAnsi"/>
          <w:sz w:val="22"/>
          <w:szCs w:val="22"/>
        </w:rPr>
        <w:t>U</w:t>
      </w:r>
      <w:r w:rsidR="004A082C" w:rsidRPr="005127A2">
        <w:rPr>
          <w:rFonts w:asciiTheme="minorHAnsi" w:hAnsiTheme="minorHAnsi" w:cstheme="minorHAnsi"/>
          <w:sz w:val="22"/>
          <w:szCs w:val="22"/>
        </w:rPr>
        <w:t>mowy</w:t>
      </w:r>
      <w:r w:rsidR="004A082C">
        <w:rPr>
          <w:rFonts w:asciiTheme="minorHAnsi" w:hAnsiTheme="minorHAnsi" w:cstheme="minorHAnsi"/>
          <w:sz w:val="22"/>
          <w:szCs w:val="22"/>
        </w:rPr>
        <w:t xml:space="preserve"> za </w:t>
      </w:r>
      <w:r w:rsidR="00C42802" w:rsidRPr="00C42802">
        <w:rPr>
          <w:rFonts w:asciiTheme="minorHAnsi" w:hAnsiTheme="minorHAnsi" w:cstheme="minorHAnsi"/>
          <w:sz w:val="22"/>
          <w:szCs w:val="22"/>
        </w:rPr>
        <w:t>niewykonaną do dnia odstąpienia część Przedmiotu Umowy</w:t>
      </w:r>
      <w:r w:rsidR="00C42802">
        <w:rPr>
          <w:rFonts w:asciiTheme="minorHAnsi" w:hAnsiTheme="minorHAnsi" w:cstheme="minorHAnsi"/>
          <w:sz w:val="22"/>
          <w:szCs w:val="22"/>
        </w:rPr>
        <w:t>;</w:t>
      </w:r>
    </w:p>
    <w:p w14:paraId="4D511858" w14:textId="288799E0" w:rsidR="00974171" w:rsidRPr="005127A2" w:rsidRDefault="007A7F7B" w:rsidP="004575E8">
      <w:pPr>
        <w:numPr>
          <w:ilvl w:val="0"/>
          <w:numId w:val="5"/>
        </w:numPr>
        <w:spacing w:line="300" w:lineRule="auto"/>
        <w:ind w:left="709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spacing w:val="-2"/>
          <w:sz w:val="22"/>
          <w:szCs w:val="22"/>
        </w:rPr>
        <w:t>z tytułu naruszenia</w:t>
      </w:r>
      <w:r w:rsidR="00974171" w:rsidRPr="005127A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zakazu stosowania dmuchaw podczas prowadzonych prac - w wysokości 5</w:t>
      </w:r>
      <w:r w:rsidR="00D52F9C">
        <w:rPr>
          <w:rFonts w:asciiTheme="minorHAnsi" w:eastAsia="Arial" w:hAnsiTheme="minorHAnsi" w:cstheme="minorHAnsi"/>
          <w:spacing w:val="-2"/>
          <w:sz w:val="22"/>
          <w:szCs w:val="22"/>
        </w:rPr>
        <w:t> </w:t>
      </w:r>
      <w:r w:rsidR="00974171" w:rsidRPr="005127A2">
        <w:rPr>
          <w:rFonts w:asciiTheme="minorHAnsi" w:eastAsia="Arial" w:hAnsiTheme="minorHAnsi" w:cstheme="minorHAnsi"/>
          <w:spacing w:val="-2"/>
          <w:sz w:val="22"/>
          <w:szCs w:val="22"/>
        </w:rPr>
        <w:t>000</w:t>
      </w:r>
      <w:r w:rsidR="00D52F9C">
        <w:rPr>
          <w:rFonts w:asciiTheme="minorHAnsi" w:eastAsia="Arial" w:hAnsiTheme="minorHAnsi" w:cstheme="minorHAnsi"/>
          <w:spacing w:val="-2"/>
          <w:sz w:val="22"/>
          <w:szCs w:val="22"/>
        </w:rPr>
        <w:t>,00</w:t>
      </w:r>
      <w:r w:rsidR="00974171" w:rsidRPr="005127A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zł</w:t>
      </w:r>
      <w:r w:rsidR="00974171" w:rsidRPr="005127A2">
        <w:rPr>
          <w:rFonts w:asciiTheme="minorHAnsi" w:eastAsia="Arial" w:hAnsiTheme="minorHAnsi" w:cstheme="minorHAnsi"/>
          <w:sz w:val="22"/>
          <w:szCs w:val="22"/>
        </w:rPr>
        <w:t xml:space="preserve"> (słownie złotych: pięć tysięcy 00/100) za każde stwierdzone naruszenie;</w:t>
      </w:r>
    </w:p>
    <w:p w14:paraId="4F93949A" w14:textId="7AEAEB06" w:rsidR="004A7E1F" w:rsidRPr="005127A2" w:rsidRDefault="00DA02C6" w:rsidP="004575E8">
      <w:pPr>
        <w:numPr>
          <w:ilvl w:val="0"/>
          <w:numId w:val="5"/>
        </w:numPr>
        <w:spacing w:line="30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sz w:val="22"/>
          <w:szCs w:val="22"/>
        </w:rPr>
        <w:t xml:space="preserve">z tytułu zwłoki w przekazaniu polisy ubezpieczeniowej, o której mowa w </w:t>
      </w:r>
      <w:r w:rsidRPr="002E7512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2E7512" w:rsidRPr="002E7512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E2659C" w:rsidRPr="002E7512">
        <w:rPr>
          <w:rFonts w:asciiTheme="minorHAnsi" w:hAnsiTheme="minorHAnsi" w:cstheme="minorHAnsi"/>
          <w:b/>
          <w:bCs/>
          <w:sz w:val="22"/>
          <w:szCs w:val="22"/>
        </w:rPr>
        <w:t xml:space="preserve"> ust. </w:t>
      </w:r>
      <w:r w:rsidR="002E7512" w:rsidRPr="002E7512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5127A2">
        <w:rPr>
          <w:rFonts w:asciiTheme="minorHAnsi" w:hAnsiTheme="minorHAnsi" w:cstheme="minorHAnsi"/>
          <w:sz w:val="22"/>
          <w:szCs w:val="22"/>
        </w:rPr>
        <w:t xml:space="preserve"> </w:t>
      </w:r>
      <w:r w:rsidR="007A7F7B">
        <w:rPr>
          <w:rFonts w:asciiTheme="minorHAnsi" w:hAnsiTheme="minorHAnsi" w:cstheme="minorHAnsi"/>
          <w:sz w:val="22"/>
          <w:szCs w:val="22"/>
        </w:rPr>
        <w:t>Umowy</w:t>
      </w:r>
      <w:r w:rsidR="00AB33A7" w:rsidRPr="005127A2">
        <w:rPr>
          <w:rFonts w:asciiTheme="minorHAnsi" w:hAnsiTheme="minorHAnsi" w:cstheme="minorHAnsi"/>
          <w:sz w:val="22"/>
          <w:szCs w:val="22"/>
        </w:rPr>
        <w:br/>
      </w:r>
      <w:r w:rsidRPr="005127A2">
        <w:rPr>
          <w:rFonts w:asciiTheme="minorHAnsi" w:hAnsiTheme="minorHAnsi" w:cstheme="minorHAnsi"/>
          <w:sz w:val="22"/>
          <w:szCs w:val="22"/>
        </w:rPr>
        <w:t xml:space="preserve">w wysokości 100,00 zł </w:t>
      </w:r>
      <w:r w:rsidR="00352BFC" w:rsidRPr="005127A2">
        <w:rPr>
          <w:rFonts w:asciiTheme="minorHAnsi" w:hAnsiTheme="minorHAnsi" w:cstheme="minorHAnsi"/>
          <w:sz w:val="22"/>
          <w:szCs w:val="22"/>
        </w:rPr>
        <w:t>(słownie złotych: sto 00/</w:t>
      </w:r>
      <w:r w:rsidR="003611E2" w:rsidRPr="005127A2">
        <w:rPr>
          <w:rFonts w:asciiTheme="minorHAnsi" w:hAnsiTheme="minorHAnsi" w:cstheme="minorHAnsi"/>
          <w:sz w:val="22"/>
          <w:szCs w:val="22"/>
        </w:rPr>
        <w:t>100)</w:t>
      </w:r>
      <w:r w:rsidR="00352BFC" w:rsidRPr="005127A2">
        <w:rPr>
          <w:rFonts w:asciiTheme="minorHAnsi" w:hAnsiTheme="minorHAnsi" w:cstheme="minorHAnsi"/>
          <w:sz w:val="22"/>
          <w:szCs w:val="22"/>
        </w:rPr>
        <w:t xml:space="preserve"> </w:t>
      </w:r>
      <w:r w:rsidRPr="005127A2">
        <w:rPr>
          <w:rFonts w:asciiTheme="minorHAnsi" w:hAnsiTheme="minorHAnsi" w:cstheme="minorHAnsi"/>
          <w:sz w:val="22"/>
          <w:szCs w:val="22"/>
        </w:rPr>
        <w:t>za każdy rozpoczęty dzień zwłoki</w:t>
      </w:r>
      <w:r w:rsidR="008B3F10">
        <w:rPr>
          <w:rFonts w:asciiTheme="minorHAnsi" w:hAnsiTheme="minorHAnsi" w:cstheme="minorHAnsi"/>
          <w:sz w:val="22"/>
          <w:szCs w:val="22"/>
        </w:rPr>
        <w:t>;</w:t>
      </w:r>
    </w:p>
    <w:p w14:paraId="7D827CC2" w14:textId="43AFC1A0" w:rsidR="00B84E44" w:rsidRPr="005127A2" w:rsidRDefault="00B84E44" w:rsidP="00E26AF6">
      <w:pPr>
        <w:numPr>
          <w:ilvl w:val="0"/>
          <w:numId w:val="29"/>
        </w:numPr>
        <w:spacing w:line="300" w:lineRule="auto"/>
        <w:ind w:left="426"/>
        <w:rPr>
          <w:rFonts w:asciiTheme="minorHAnsi" w:eastAsia="Open Sans" w:hAnsiTheme="minorHAnsi" w:cstheme="minorHAnsi"/>
          <w:sz w:val="22"/>
          <w:szCs w:val="22"/>
        </w:rPr>
      </w:pPr>
      <w:r w:rsidRPr="004575E8">
        <w:rPr>
          <w:rFonts w:asciiTheme="minorHAnsi" w:eastAsia="Calibri" w:hAnsiTheme="minorHAnsi" w:cstheme="minorHAnsi"/>
          <w:sz w:val="22"/>
          <w:szCs w:val="22"/>
        </w:rPr>
        <w:t>Podstawę</w:t>
      </w:r>
      <w:r w:rsidRPr="005127A2">
        <w:rPr>
          <w:rFonts w:asciiTheme="minorHAnsi" w:eastAsia="Open Sans" w:hAnsiTheme="minorHAnsi" w:cstheme="minorHAnsi"/>
          <w:sz w:val="22"/>
          <w:szCs w:val="22"/>
        </w:rPr>
        <w:t xml:space="preserve"> naliczenia kary będą stanowiły:</w:t>
      </w:r>
    </w:p>
    <w:p w14:paraId="32EB3E84" w14:textId="19BA375C" w:rsidR="00B84E44" w:rsidRPr="005A71DA" w:rsidRDefault="00B84E44" w:rsidP="00E26AF6">
      <w:pPr>
        <w:pStyle w:val="Akapitzlist"/>
        <w:numPr>
          <w:ilvl w:val="1"/>
          <w:numId w:val="19"/>
        </w:numPr>
        <w:suppressAutoHyphens w:val="0"/>
        <w:spacing w:line="300" w:lineRule="auto"/>
        <w:ind w:left="709" w:hanging="357"/>
        <w:rPr>
          <w:rFonts w:asciiTheme="minorHAnsi" w:hAnsiTheme="minorHAnsi" w:cstheme="minorHAnsi"/>
          <w:sz w:val="22"/>
          <w:szCs w:val="22"/>
        </w:rPr>
      </w:pPr>
      <w:r w:rsidRPr="005A71DA">
        <w:rPr>
          <w:rFonts w:asciiTheme="minorHAnsi" w:eastAsia="Open Sans" w:hAnsiTheme="minorHAnsi" w:cstheme="minorHAnsi"/>
          <w:sz w:val="22"/>
          <w:szCs w:val="22"/>
        </w:rPr>
        <w:lastRenderedPageBreak/>
        <w:t xml:space="preserve">protokoły kontroli lub rekontroli, o których mowa w </w:t>
      </w:r>
      <w:r w:rsidRPr="005A71DA">
        <w:rPr>
          <w:rFonts w:asciiTheme="minorHAnsi" w:eastAsia="Open Sans" w:hAnsiTheme="minorHAnsi" w:cstheme="minorHAnsi"/>
          <w:b/>
          <w:bCs/>
          <w:sz w:val="22"/>
          <w:szCs w:val="22"/>
        </w:rPr>
        <w:t xml:space="preserve">§ </w:t>
      </w:r>
      <w:r w:rsidR="005A71DA" w:rsidRPr="005A71DA">
        <w:rPr>
          <w:rFonts w:asciiTheme="minorHAnsi" w:eastAsia="Open Sans" w:hAnsiTheme="minorHAnsi" w:cstheme="minorHAnsi"/>
          <w:b/>
          <w:bCs/>
          <w:sz w:val="22"/>
          <w:szCs w:val="22"/>
        </w:rPr>
        <w:t>6</w:t>
      </w:r>
      <w:r w:rsidRPr="005A71DA">
        <w:rPr>
          <w:rFonts w:asciiTheme="minorHAnsi" w:eastAsia="Open Sans" w:hAnsiTheme="minorHAnsi" w:cstheme="minorHAnsi"/>
          <w:b/>
          <w:bCs/>
          <w:sz w:val="22"/>
          <w:szCs w:val="22"/>
        </w:rPr>
        <w:t xml:space="preserve"> ust. </w:t>
      </w:r>
      <w:r w:rsidR="00215F42">
        <w:rPr>
          <w:rFonts w:asciiTheme="minorHAnsi" w:eastAsia="Open Sans" w:hAnsiTheme="minorHAnsi" w:cstheme="minorHAnsi"/>
          <w:b/>
          <w:bCs/>
          <w:sz w:val="22"/>
          <w:szCs w:val="22"/>
        </w:rPr>
        <w:t xml:space="preserve">2 i </w:t>
      </w:r>
      <w:r w:rsidR="00B62113">
        <w:rPr>
          <w:rFonts w:asciiTheme="minorHAnsi" w:eastAsia="Open Sans" w:hAnsiTheme="minorHAnsi" w:cstheme="minorHAnsi"/>
          <w:b/>
          <w:bCs/>
          <w:sz w:val="22"/>
          <w:szCs w:val="22"/>
        </w:rPr>
        <w:t>4</w:t>
      </w:r>
      <w:r w:rsidRPr="005A71DA">
        <w:rPr>
          <w:rFonts w:asciiTheme="minorHAnsi" w:eastAsia="Open Sans" w:hAnsiTheme="minorHAnsi" w:cstheme="minorHAnsi"/>
          <w:sz w:val="22"/>
          <w:szCs w:val="22"/>
        </w:rPr>
        <w:t xml:space="preserve"> umowy,</w:t>
      </w:r>
    </w:p>
    <w:p w14:paraId="5F70620C" w14:textId="17EA7B6C" w:rsidR="00606368" w:rsidRPr="005A71DA" w:rsidRDefault="00B84E44" w:rsidP="00E26AF6">
      <w:pPr>
        <w:pStyle w:val="Akapitzlist"/>
        <w:numPr>
          <w:ilvl w:val="1"/>
          <w:numId w:val="19"/>
        </w:numPr>
        <w:suppressAutoHyphens w:val="0"/>
        <w:spacing w:line="300" w:lineRule="auto"/>
        <w:ind w:left="709" w:hanging="357"/>
        <w:rPr>
          <w:rFonts w:asciiTheme="minorHAnsi" w:hAnsiTheme="minorHAnsi" w:cstheme="minorHAnsi"/>
          <w:sz w:val="22"/>
          <w:szCs w:val="22"/>
        </w:rPr>
      </w:pPr>
      <w:r w:rsidRPr="005A71DA">
        <w:rPr>
          <w:rFonts w:asciiTheme="minorHAnsi" w:eastAsia="Open Sans" w:hAnsiTheme="minorHAnsi" w:cstheme="minorHAnsi"/>
          <w:sz w:val="22"/>
          <w:szCs w:val="22"/>
        </w:rPr>
        <w:t xml:space="preserve">jednostronne protokoły odbioru, o których mowa w </w:t>
      </w:r>
      <w:r w:rsidRPr="005A71DA">
        <w:rPr>
          <w:rFonts w:asciiTheme="minorHAnsi" w:eastAsia="Open Sans" w:hAnsiTheme="minorHAnsi" w:cstheme="minorHAnsi"/>
          <w:b/>
          <w:bCs/>
          <w:sz w:val="22"/>
          <w:szCs w:val="22"/>
        </w:rPr>
        <w:t xml:space="preserve">§ </w:t>
      </w:r>
      <w:r w:rsidR="005A71DA" w:rsidRPr="005A71DA">
        <w:rPr>
          <w:rFonts w:asciiTheme="minorHAnsi" w:eastAsia="Open Sans" w:hAnsiTheme="minorHAnsi" w:cstheme="minorHAnsi"/>
          <w:b/>
          <w:bCs/>
          <w:sz w:val="22"/>
          <w:szCs w:val="22"/>
        </w:rPr>
        <w:t>6</w:t>
      </w:r>
      <w:r w:rsidRPr="005A71DA">
        <w:rPr>
          <w:rFonts w:asciiTheme="minorHAnsi" w:eastAsia="Open Sans" w:hAnsiTheme="minorHAnsi" w:cstheme="minorHAnsi"/>
          <w:b/>
          <w:bCs/>
          <w:sz w:val="22"/>
          <w:szCs w:val="22"/>
        </w:rPr>
        <w:t xml:space="preserve"> ust. </w:t>
      </w:r>
      <w:r w:rsidR="001759F9">
        <w:rPr>
          <w:rFonts w:asciiTheme="minorHAnsi" w:eastAsia="Open Sans" w:hAnsiTheme="minorHAnsi" w:cstheme="minorHAnsi"/>
          <w:b/>
          <w:bCs/>
          <w:sz w:val="22"/>
          <w:szCs w:val="22"/>
        </w:rPr>
        <w:t>3</w:t>
      </w:r>
      <w:r w:rsidRPr="005A71DA">
        <w:rPr>
          <w:rFonts w:asciiTheme="minorHAnsi" w:eastAsia="Open Sans" w:hAnsiTheme="minorHAnsi" w:cstheme="minorHAnsi"/>
          <w:sz w:val="22"/>
          <w:szCs w:val="22"/>
        </w:rPr>
        <w:t xml:space="preserve"> umowy,</w:t>
      </w:r>
    </w:p>
    <w:p w14:paraId="4D0A5116" w14:textId="2E70E4F8" w:rsidR="008F518A" w:rsidRPr="004575E8" w:rsidRDefault="008F518A" w:rsidP="00E26AF6">
      <w:pPr>
        <w:numPr>
          <w:ilvl w:val="0"/>
          <w:numId w:val="29"/>
        </w:numPr>
        <w:spacing w:line="300" w:lineRule="auto"/>
        <w:ind w:left="426"/>
        <w:rPr>
          <w:rFonts w:asciiTheme="minorHAnsi" w:hAnsiTheme="minorHAnsi" w:cstheme="minorHAnsi"/>
          <w:sz w:val="22"/>
          <w:szCs w:val="22"/>
        </w:rPr>
      </w:pPr>
      <w:bookmarkStart w:id="7" w:name="_Hlk516485827"/>
      <w:r w:rsidRPr="004575E8">
        <w:rPr>
          <w:rFonts w:asciiTheme="minorHAnsi" w:hAnsiTheme="minorHAnsi" w:cstheme="minorHAnsi"/>
          <w:sz w:val="22"/>
          <w:szCs w:val="22"/>
        </w:rPr>
        <w:t xml:space="preserve">Wykonawca wyraża zgodę na potrącenie przez Zamawiającego naliczonych przez Zamawiającego kar umownych z płatności wynagrodzenia należnego Wykonawcy, chociażby wierzytelność Zamawiającego o zapłatę kary umownej nie była jeszcze wymagalna (potrącenie umowne). </w:t>
      </w:r>
      <w:r w:rsidR="000C088B" w:rsidRPr="000C088B">
        <w:rPr>
          <w:rFonts w:asciiTheme="minorHAnsi" w:hAnsiTheme="minorHAnsi" w:cstheme="minorHAnsi"/>
          <w:sz w:val="22"/>
          <w:szCs w:val="22"/>
        </w:rPr>
        <w:t>Do wykonania potrącenia nie jest niezbędne złożenie Wykonawcy przez Zamawiającego odrębnego oświadczenia o potrąceniu. Zamawiający prześle Wykonawcy notę księgową określającą wysokość i podstawę naliczonych kar umownych wraz z informacją o dokonaniu potrącenia. W przypadku, gdy Zamawiający nie dokona potrącenia kar umownych z przysługującego Wykonawcy wynagrodzenia, Wykonawca zobowiązuje się do zapłaty kar umownych w terminie 7 dni od daty otrzymania wezwania do zapłaty, przyjmującego formę noty księgowej.</w:t>
      </w:r>
      <w:r w:rsidR="000C088B" w:rsidRPr="000C088B" w:rsidDel="00CF538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FD5A651" w14:textId="4FAE6C92" w:rsidR="008F518A" w:rsidRPr="005127A2" w:rsidRDefault="008F518A" w:rsidP="00E26AF6">
      <w:pPr>
        <w:numPr>
          <w:ilvl w:val="0"/>
          <w:numId w:val="29"/>
        </w:numPr>
        <w:spacing w:line="30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4575E8">
        <w:rPr>
          <w:rFonts w:asciiTheme="minorHAnsi" w:hAnsiTheme="minorHAnsi" w:cstheme="minorHAnsi"/>
          <w:sz w:val="22"/>
          <w:szCs w:val="22"/>
        </w:rPr>
        <w:t xml:space="preserve">W celu uniknięcia wątpliwości, Strony potwierdzają, że Wykonawca ponosi odpowiedzialność za przypadki niewykonania lub nienależytego wykonania </w:t>
      </w:r>
      <w:r w:rsidR="00B52384">
        <w:rPr>
          <w:rFonts w:asciiTheme="minorHAnsi" w:hAnsiTheme="minorHAnsi" w:cstheme="minorHAnsi"/>
          <w:sz w:val="22"/>
          <w:szCs w:val="22"/>
        </w:rPr>
        <w:t>U</w:t>
      </w:r>
      <w:r w:rsidRPr="004575E8">
        <w:rPr>
          <w:rFonts w:asciiTheme="minorHAnsi" w:hAnsiTheme="minorHAnsi" w:cstheme="minorHAnsi"/>
          <w:sz w:val="22"/>
          <w:szCs w:val="22"/>
        </w:rPr>
        <w:t>mowy, o których mowa w ust. 1, na zasadach ogólnych określonych w Kodeksie cywilnym, w szczególności w art. 471 K.c., w </w:t>
      </w:r>
      <w:r w:rsidRPr="005127A2">
        <w:rPr>
          <w:rFonts w:asciiTheme="minorHAnsi" w:hAnsiTheme="minorHAnsi" w:cstheme="minorHAnsi"/>
          <w:sz w:val="22"/>
          <w:szCs w:val="22"/>
        </w:rPr>
        <w:t xml:space="preserve">szczególności może zwolnić się z odpowiedzialności poprzez wykazanie, że nie ponosi odpowiedzialności za dany przypadek niewykonania lub nienależytego wykonania </w:t>
      </w:r>
      <w:r w:rsidR="004970A4">
        <w:rPr>
          <w:rFonts w:asciiTheme="minorHAnsi" w:hAnsiTheme="minorHAnsi" w:cstheme="minorHAnsi"/>
          <w:sz w:val="22"/>
          <w:szCs w:val="22"/>
        </w:rPr>
        <w:t>U</w:t>
      </w:r>
      <w:r w:rsidRPr="005127A2">
        <w:rPr>
          <w:rFonts w:asciiTheme="minorHAnsi" w:hAnsiTheme="minorHAnsi" w:cstheme="minorHAnsi"/>
          <w:sz w:val="22"/>
          <w:szCs w:val="22"/>
        </w:rPr>
        <w:t>mowy.</w:t>
      </w:r>
    </w:p>
    <w:p w14:paraId="625A256D" w14:textId="425F8781" w:rsidR="008F518A" w:rsidRPr="005127A2" w:rsidRDefault="008F518A" w:rsidP="00E26AF6">
      <w:pPr>
        <w:numPr>
          <w:ilvl w:val="0"/>
          <w:numId w:val="29"/>
        </w:numPr>
        <w:spacing w:line="30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sz w:val="22"/>
          <w:szCs w:val="22"/>
        </w:rPr>
        <w:t xml:space="preserve">Zapłata </w:t>
      </w:r>
      <w:r w:rsidR="005222F3">
        <w:rPr>
          <w:rFonts w:asciiTheme="minorHAnsi" w:hAnsiTheme="minorHAnsi" w:cstheme="minorHAnsi"/>
          <w:sz w:val="22"/>
          <w:szCs w:val="22"/>
        </w:rPr>
        <w:t xml:space="preserve">lub potrącenie </w:t>
      </w:r>
      <w:r w:rsidRPr="005127A2">
        <w:rPr>
          <w:rFonts w:asciiTheme="minorHAnsi" w:hAnsiTheme="minorHAnsi" w:cstheme="minorHAnsi"/>
          <w:sz w:val="22"/>
          <w:szCs w:val="22"/>
        </w:rPr>
        <w:t>kar umown</w:t>
      </w:r>
      <w:r w:rsidR="005222F3">
        <w:rPr>
          <w:rFonts w:asciiTheme="minorHAnsi" w:hAnsiTheme="minorHAnsi" w:cstheme="minorHAnsi"/>
          <w:sz w:val="22"/>
          <w:szCs w:val="22"/>
        </w:rPr>
        <w:t>ych</w:t>
      </w:r>
      <w:r w:rsidRPr="005127A2">
        <w:rPr>
          <w:rFonts w:asciiTheme="minorHAnsi" w:hAnsiTheme="minorHAnsi" w:cstheme="minorHAnsi"/>
          <w:sz w:val="22"/>
          <w:szCs w:val="22"/>
        </w:rPr>
        <w:t xml:space="preserve"> nie zwalnia Wykonawcy </w:t>
      </w:r>
      <w:r w:rsidR="003F22AA" w:rsidRPr="003F22AA">
        <w:rPr>
          <w:rFonts w:asciiTheme="minorHAnsi" w:hAnsiTheme="minorHAnsi" w:cstheme="minorHAnsi"/>
          <w:sz w:val="22"/>
          <w:szCs w:val="22"/>
        </w:rPr>
        <w:t>z wykonywania ciążących na nim obowiązków wynikających z Umowy. </w:t>
      </w:r>
    </w:p>
    <w:p w14:paraId="375AA2AF" w14:textId="41D6C500" w:rsidR="008F518A" w:rsidRPr="005127A2" w:rsidRDefault="008F518A" w:rsidP="00E26AF6">
      <w:pPr>
        <w:numPr>
          <w:ilvl w:val="0"/>
          <w:numId w:val="29"/>
        </w:numPr>
        <w:spacing w:line="30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sz w:val="22"/>
          <w:szCs w:val="22"/>
        </w:rPr>
        <w:t xml:space="preserve">Łączna </w:t>
      </w:r>
      <w:r w:rsidR="00303D37">
        <w:rPr>
          <w:rFonts w:asciiTheme="minorHAnsi" w:hAnsiTheme="minorHAnsi" w:cstheme="minorHAnsi"/>
          <w:sz w:val="22"/>
          <w:szCs w:val="22"/>
        </w:rPr>
        <w:t xml:space="preserve">maksymalna </w:t>
      </w:r>
      <w:r w:rsidRPr="005127A2">
        <w:rPr>
          <w:rFonts w:asciiTheme="minorHAnsi" w:hAnsiTheme="minorHAnsi" w:cstheme="minorHAnsi"/>
          <w:sz w:val="22"/>
          <w:szCs w:val="22"/>
        </w:rPr>
        <w:t xml:space="preserve">wysokość naliczonych Wykonawcy kar umownych nie może przekroczyć </w:t>
      </w:r>
      <w:r w:rsidR="001A6EE3">
        <w:rPr>
          <w:rFonts w:asciiTheme="minorHAnsi" w:hAnsiTheme="minorHAnsi" w:cstheme="minorHAnsi"/>
          <w:sz w:val="22"/>
          <w:szCs w:val="22"/>
        </w:rPr>
        <w:t>3</w:t>
      </w:r>
      <w:r w:rsidRPr="005127A2">
        <w:rPr>
          <w:rFonts w:asciiTheme="minorHAnsi" w:hAnsiTheme="minorHAnsi" w:cstheme="minorHAnsi"/>
          <w:sz w:val="22"/>
          <w:szCs w:val="22"/>
        </w:rPr>
        <w:t xml:space="preserve">0% </w:t>
      </w:r>
      <w:r w:rsidR="00A17DA6">
        <w:rPr>
          <w:rFonts w:asciiTheme="minorHAnsi" w:hAnsiTheme="minorHAnsi" w:cstheme="minorHAnsi"/>
          <w:sz w:val="22"/>
          <w:szCs w:val="22"/>
        </w:rPr>
        <w:t xml:space="preserve">łącznego maksymalnego </w:t>
      </w:r>
      <w:r w:rsidRPr="005127A2">
        <w:rPr>
          <w:rFonts w:asciiTheme="minorHAnsi" w:hAnsiTheme="minorHAnsi" w:cstheme="minorHAnsi"/>
          <w:sz w:val="22"/>
          <w:szCs w:val="22"/>
        </w:rPr>
        <w:t xml:space="preserve">wynagrodzenia brutto określonego w </w:t>
      </w:r>
      <w:r w:rsidRPr="004575E8">
        <w:rPr>
          <w:rFonts w:asciiTheme="minorHAnsi" w:hAnsiTheme="minorHAnsi" w:cstheme="minorHAnsi"/>
          <w:sz w:val="22"/>
          <w:szCs w:val="22"/>
        </w:rPr>
        <w:t xml:space="preserve">§ </w:t>
      </w:r>
      <w:r w:rsidR="00FF1159" w:rsidRPr="004575E8">
        <w:rPr>
          <w:rFonts w:asciiTheme="minorHAnsi" w:hAnsiTheme="minorHAnsi" w:cstheme="minorHAnsi"/>
          <w:sz w:val="22"/>
          <w:szCs w:val="22"/>
        </w:rPr>
        <w:t>3</w:t>
      </w:r>
      <w:r w:rsidRPr="004575E8">
        <w:rPr>
          <w:rFonts w:asciiTheme="minorHAnsi" w:hAnsiTheme="minorHAnsi" w:cstheme="minorHAnsi"/>
          <w:sz w:val="22"/>
          <w:szCs w:val="22"/>
        </w:rPr>
        <w:t xml:space="preserve"> ust. 1</w:t>
      </w:r>
      <w:r w:rsidRPr="005127A2">
        <w:rPr>
          <w:rFonts w:asciiTheme="minorHAnsi" w:hAnsiTheme="minorHAnsi" w:cstheme="minorHAnsi"/>
          <w:sz w:val="22"/>
          <w:szCs w:val="22"/>
        </w:rPr>
        <w:t xml:space="preserve"> </w:t>
      </w:r>
      <w:r w:rsidR="00A17DA6">
        <w:rPr>
          <w:rFonts w:asciiTheme="minorHAnsi" w:hAnsiTheme="minorHAnsi" w:cstheme="minorHAnsi"/>
          <w:sz w:val="22"/>
          <w:szCs w:val="22"/>
        </w:rPr>
        <w:t>U</w:t>
      </w:r>
      <w:r w:rsidRPr="005127A2">
        <w:rPr>
          <w:rFonts w:asciiTheme="minorHAnsi" w:hAnsiTheme="minorHAnsi" w:cstheme="minorHAnsi"/>
          <w:sz w:val="22"/>
          <w:szCs w:val="22"/>
        </w:rPr>
        <w:t>mowy.</w:t>
      </w:r>
    </w:p>
    <w:p w14:paraId="2B1FF67B" w14:textId="77777777" w:rsidR="008F518A" w:rsidRPr="005127A2" w:rsidRDefault="008F518A" w:rsidP="00E26AF6">
      <w:pPr>
        <w:numPr>
          <w:ilvl w:val="0"/>
          <w:numId w:val="29"/>
        </w:numPr>
        <w:spacing w:line="30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sz w:val="22"/>
          <w:szCs w:val="22"/>
        </w:rPr>
        <w:t>Kary umowne są niezależne i należą się w pełnej wysokości, nawet w przypadku, gdy z powodu jednego zdarzenia naliczona jest więcej niż jedna kara. Zamawiający jest uprawiony do dochodzenia poszczególnych kar umownych niezależnie, kary te podlegają sumowaniu.</w:t>
      </w:r>
    </w:p>
    <w:p w14:paraId="00E81966" w14:textId="00C52AA2" w:rsidR="00A55CA0" w:rsidRPr="00C904C6" w:rsidRDefault="008F518A" w:rsidP="00E26AF6">
      <w:pPr>
        <w:numPr>
          <w:ilvl w:val="0"/>
          <w:numId w:val="29"/>
        </w:numPr>
        <w:spacing w:line="30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sz w:val="22"/>
          <w:szCs w:val="22"/>
        </w:rPr>
        <w:t>Postanowienia</w:t>
      </w:r>
      <w:r w:rsidRPr="005127A2">
        <w:rPr>
          <w:rFonts w:asciiTheme="minorHAnsi" w:eastAsia="Open Sans" w:hAnsiTheme="minorHAnsi" w:cstheme="minorHAnsi"/>
          <w:sz w:val="22"/>
          <w:szCs w:val="22"/>
          <w:lang w:eastAsia="en-US"/>
        </w:rPr>
        <w:t xml:space="preserve"> niniejszego paragrafu pozostają w mocy także po rozwiązaniu</w:t>
      </w:r>
      <w:r w:rsidR="00336420">
        <w:rPr>
          <w:rFonts w:asciiTheme="minorHAnsi" w:eastAsia="Open Sans" w:hAnsiTheme="minorHAnsi" w:cstheme="minorHAnsi"/>
          <w:sz w:val="22"/>
          <w:szCs w:val="22"/>
          <w:lang w:eastAsia="en-US"/>
        </w:rPr>
        <w:t xml:space="preserve"> lub</w:t>
      </w:r>
      <w:r w:rsidR="00710EFA">
        <w:rPr>
          <w:rFonts w:asciiTheme="minorHAnsi" w:eastAsia="Open Sans" w:hAnsiTheme="minorHAnsi" w:cstheme="minorHAnsi"/>
          <w:sz w:val="22"/>
          <w:szCs w:val="22"/>
          <w:lang w:eastAsia="en-US"/>
        </w:rPr>
        <w:t xml:space="preserve"> </w:t>
      </w:r>
      <w:r w:rsidRPr="005127A2">
        <w:rPr>
          <w:rFonts w:asciiTheme="minorHAnsi" w:eastAsia="Open Sans" w:hAnsiTheme="minorHAnsi" w:cstheme="minorHAnsi"/>
          <w:sz w:val="22"/>
          <w:szCs w:val="22"/>
          <w:lang w:eastAsia="en-US"/>
        </w:rPr>
        <w:t>wygaśnięciu Umowy</w:t>
      </w:r>
      <w:r w:rsidR="00336420">
        <w:rPr>
          <w:rFonts w:asciiTheme="minorHAnsi" w:eastAsia="Open Sans" w:hAnsiTheme="minorHAnsi" w:cstheme="minorHAnsi"/>
          <w:sz w:val="22"/>
          <w:szCs w:val="22"/>
          <w:lang w:eastAsia="en-US"/>
        </w:rPr>
        <w:t xml:space="preserve"> lub w przypadku odstąpienia od Umowy w całości </w:t>
      </w:r>
      <w:r w:rsidR="00172AAD">
        <w:rPr>
          <w:rFonts w:asciiTheme="minorHAnsi" w:eastAsia="Open Sans" w:hAnsiTheme="minorHAnsi" w:cstheme="minorHAnsi"/>
          <w:sz w:val="22"/>
          <w:szCs w:val="22"/>
          <w:lang w:eastAsia="en-US"/>
        </w:rPr>
        <w:t>lub</w:t>
      </w:r>
      <w:r w:rsidR="00336420">
        <w:rPr>
          <w:rFonts w:asciiTheme="minorHAnsi" w:eastAsia="Open Sans" w:hAnsiTheme="minorHAnsi" w:cstheme="minorHAnsi"/>
          <w:sz w:val="22"/>
          <w:szCs w:val="22"/>
          <w:lang w:eastAsia="en-US"/>
        </w:rPr>
        <w:t xml:space="preserve"> w części.</w:t>
      </w:r>
      <w:bookmarkEnd w:id="7"/>
    </w:p>
    <w:p w14:paraId="34BB259F" w14:textId="4F7D7730" w:rsidR="00396525" w:rsidRPr="005127A2" w:rsidRDefault="00396525" w:rsidP="00E26AF6">
      <w:pPr>
        <w:numPr>
          <w:ilvl w:val="0"/>
          <w:numId w:val="29"/>
        </w:numPr>
        <w:spacing w:line="30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396525">
        <w:rPr>
          <w:rFonts w:asciiTheme="minorHAnsi" w:hAnsiTheme="minorHAnsi" w:cstheme="minorHAnsi"/>
          <w:sz w:val="22"/>
          <w:szCs w:val="22"/>
        </w:rPr>
        <w:t>Postanowienia dotyczące kar umownych nie wyłączają prawa Zamawiającego do dochodzenia odszkodowania uzupełniającego na zasadach ogólnych, wynikających z Kodeksu cywilnego, jeżeli poniesiona przez Zamawiającego szkoda przekroczy wysokość zastrzeżonych w Umowie kar umownych lub powstanie z innych przyczyn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1AAA6087" w14:textId="0688F6DF" w:rsidR="00527844" w:rsidRPr="005127A2" w:rsidRDefault="00527844" w:rsidP="008B78F9">
      <w:pPr>
        <w:tabs>
          <w:tab w:val="left" w:pos="0"/>
        </w:tabs>
        <w:spacing w:before="4" w:after="4" w:line="300" w:lineRule="auto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CC5422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B73482" w:rsidRPr="005127A2">
        <w:rPr>
          <w:rFonts w:asciiTheme="minorHAnsi" w:hAnsiTheme="minorHAnsi" w:cstheme="minorHAnsi"/>
          <w:sz w:val="22"/>
          <w:szCs w:val="22"/>
        </w:rPr>
        <w:t xml:space="preserve"> </w:t>
      </w:r>
      <w:r w:rsidR="003A0A9C" w:rsidRPr="005127A2">
        <w:rPr>
          <w:rFonts w:asciiTheme="minorHAnsi" w:hAnsiTheme="minorHAnsi" w:cstheme="minorHAnsi"/>
          <w:sz w:val="22"/>
          <w:szCs w:val="22"/>
        </w:rPr>
        <w:br/>
      </w:r>
      <w:r w:rsidR="00EE174F" w:rsidRPr="005127A2">
        <w:rPr>
          <w:rFonts w:asciiTheme="minorHAnsi" w:hAnsiTheme="minorHAnsi" w:cstheme="minorHAnsi"/>
          <w:b/>
          <w:bCs/>
          <w:sz w:val="22"/>
          <w:szCs w:val="22"/>
        </w:rPr>
        <w:t>Odstąpienie od</w:t>
      </w:r>
      <w:r w:rsidR="00606368" w:rsidRPr="005127A2">
        <w:rPr>
          <w:rFonts w:asciiTheme="minorHAnsi" w:hAnsiTheme="minorHAnsi" w:cstheme="minorHAnsi"/>
          <w:b/>
          <w:bCs/>
          <w:sz w:val="22"/>
          <w:szCs w:val="22"/>
        </w:rPr>
        <w:t xml:space="preserve"> umowy</w:t>
      </w:r>
    </w:p>
    <w:p w14:paraId="1545EA9F" w14:textId="6A2F2F36" w:rsidR="00606368" w:rsidRPr="005127A2" w:rsidRDefault="007A756A" w:rsidP="00E26AF6">
      <w:pPr>
        <w:pStyle w:val="Default"/>
        <w:numPr>
          <w:ilvl w:val="0"/>
          <w:numId w:val="17"/>
        </w:numPr>
        <w:spacing w:line="300" w:lineRule="auto"/>
        <w:ind w:left="426" w:hanging="426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5127A2">
        <w:rPr>
          <w:rFonts w:asciiTheme="minorHAnsi" w:eastAsia="Open Sans" w:hAnsiTheme="minorHAnsi" w:cstheme="minorHAnsi"/>
          <w:color w:val="auto"/>
          <w:sz w:val="22"/>
          <w:szCs w:val="22"/>
        </w:rPr>
        <w:t>Zamawiający</w:t>
      </w:r>
      <w:r w:rsidRPr="005127A2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4C4079">
        <w:rPr>
          <w:rFonts w:asciiTheme="minorHAnsi" w:hAnsiTheme="minorHAnsi" w:cstheme="minorHAnsi"/>
          <w:color w:val="auto"/>
          <w:sz w:val="22"/>
          <w:szCs w:val="22"/>
        </w:rPr>
        <w:t xml:space="preserve">jest uprawniony do odstąpienia od Umowy w całości albo w części </w:t>
      </w:r>
      <w:r w:rsidR="003430BC">
        <w:rPr>
          <w:rFonts w:asciiTheme="minorHAnsi" w:hAnsiTheme="minorHAnsi" w:cstheme="minorHAnsi"/>
          <w:color w:val="auto"/>
          <w:sz w:val="22"/>
          <w:szCs w:val="22"/>
        </w:rPr>
        <w:t>ze skutkiem na przyszłość</w:t>
      </w:r>
      <w:r w:rsidR="001D398D">
        <w:rPr>
          <w:rFonts w:asciiTheme="minorHAnsi" w:hAnsiTheme="minorHAnsi" w:cstheme="minorHAnsi"/>
          <w:color w:val="auto"/>
          <w:sz w:val="22"/>
          <w:szCs w:val="22"/>
        </w:rPr>
        <w:t>,</w:t>
      </w:r>
      <w:r w:rsidR="003430BC">
        <w:rPr>
          <w:rFonts w:asciiTheme="minorHAnsi" w:hAnsiTheme="minorHAnsi" w:cstheme="minorHAnsi"/>
          <w:color w:val="auto"/>
          <w:sz w:val="22"/>
          <w:szCs w:val="22"/>
        </w:rPr>
        <w:t xml:space="preserve"> z przyczyn leżących po stronie Wykonawcy, jeśli: </w:t>
      </w:r>
    </w:p>
    <w:p w14:paraId="3646857E" w14:textId="2E1E3271" w:rsidR="00606368" w:rsidRPr="005127A2" w:rsidRDefault="002605C7" w:rsidP="008B78F9">
      <w:pPr>
        <w:pStyle w:val="Akapitzlist"/>
        <w:numPr>
          <w:ilvl w:val="0"/>
          <w:numId w:val="3"/>
        </w:numPr>
        <w:tabs>
          <w:tab w:val="left" w:pos="851"/>
        </w:tabs>
        <w:spacing w:before="4" w:after="4" w:line="300" w:lineRule="auto"/>
        <w:ind w:left="851" w:hanging="567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</w:t>
      </w:r>
      <w:r w:rsidR="00606368" w:rsidRPr="005127A2">
        <w:rPr>
          <w:rFonts w:asciiTheme="minorHAnsi" w:hAnsiTheme="minorHAnsi" w:cstheme="minorHAnsi"/>
          <w:sz w:val="22"/>
          <w:szCs w:val="22"/>
        </w:rPr>
        <w:t>narusz</w:t>
      </w:r>
      <w:r w:rsidR="00EA2F6C">
        <w:rPr>
          <w:rFonts w:asciiTheme="minorHAnsi" w:hAnsiTheme="minorHAnsi" w:cstheme="minorHAnsi"/>
          <w:sz w:val="22"/>
          <w:szCs w:val="22"/>
        </w:rPr>
        <w:t>a</w:t>
      </w:r>
      <w:r w:rsidR="00710EFA">
        <w:rPr>
          <w:rFonts w:asciiTheme="minorHAnsi" w:hAnsiTheme="minorHAnsi" w:cstheme="minorHAnsi"/>
          <w:sz w:val="22"/>
          <w:szCs w:val="22"/>
        </w:rPr>
        <w:t xml:space="preserve"> </w:t>
      </w:r>
      <w:r w:rsidR="00606368" w:rsidRPr="005127A2">
        <w:rPr>
          <w:rFonts w:asciiTheme="minorHAnsi" w:hAnsiTheme="minorHAnsi" w:cstheme="minorHAnsi"/>
          <w:sz w:val="22"/>
          <w:szCs w:val="22"/>
        </w:rPr>
        <w:t xml:space="preserve">w sposób rażący </w:t>
      </w:r>
      <w:r w:rsidR="00365026">
        <w:rPr>
          <w:rFonts w:asciiTheme="minorHAnsi" w:hAnsiTheme="minorHAnsi" w:cstheme="minorHAnsi"/>
          <w:sz w:val="22"/>
          <w:szCs w:val="22"/>
        </w:rPr>
        <w:t>w</w:t>
      </w:r>
      <w:r w:rsidR="00365026" w:rsidRPr="00365026">
        <w:rPr>
          <w:rFonts w:asciiTheme="minorHAnsi" w:hAnsiTheme="minorHAnsi" w:cstheme="minorHAnsi"/>
          <w:sz w:val="22"/>
          <w:szCs w:val="22"/>
          <w:lang w:val="pl-PL"/>
        </w:rPr>
        <w:t>arunk</w:t>
      </w:r>
      <w:r w:rsidR="00F100BE">
        <w:rPr>
          <w:rFonts w:asciiTheme="minorHAnsi" w:hAnsiTheme="minorHAnsi" w:cstheme="minorHAnsi"/>
          <w:sz w:val="22"/>
          <w:szCs w:val="22"/>
          <w:lang w:val="pl-PL"/>
        </w:rPr>
        <w:t>i</w:t>
      </w:r>
      <w:r w:rsidR="00365026" w:rsidRPr="00365026">
        <w:rPr>
          <w:rFonts w:asciiTheme="minorHAnsi" w:hAnsiTheme="minorHAnsi" w:cstheme="minorHAnsi"/>
          <w:sz w:val="22"/>
          <w:szCs w:val="22"/>
          <w:lang w:val="pl-PL"/>
        </w:rPr>
        <w:t xml:space="preserve"> realizacji umowy oraz standard</w:t>
      </w:r>
      <w:r w:rsidR="00F100BE">
        <w:rPr>
          <w:rFonts w:asciiTheme="minorHAnsi" w:hAnsiTheme="minorHAnsi" w:cstheme="minorHAnsi"/>
          <w:sz w:val="22"/>
          <w:szCs w:val="22"/>
          <w:lang w:val="pl-PL"/>
        </w:rPr>
        <w:t>y</w:t>
      </w:r>
      <w:r w:rsidR="00365026" w:rsidRPr="00365026">
        <w:rPr>
          <w:rFonts w:asciiTheme="minorHAnsi" w:hAnsiTheme="minorHAnsi" w:cstheme="minorHAnsi"/>
          <w:sz w:val="22"/>
          <w:szCs w:val="22"/>
          <w:lang w:val="pl-PL"/>
        </w:rPr>
        <w:t xml:space="preserve"> jakościow</w:t>
      </w:r>
      <w:r w:rsidR="00DA16D7">
        <w:rPr>
          <w:rFonts w:asciiTheme="minorHAnsi" w:hAnsiTheme="minorHAnsi" w:cstheme="minorHAnsi"/>
          <w:sz w:val="22"/>
          <w:szCs w:val="22"/>
          <w:lang w:val="pl-PL"/>
        </w:rPr>
        <w:t>e</w:t>
      </w:r>
      <w:r w:rsidR="00365026" w:rsidRPr="00365026">
        <w:rPr>
          <w:rFonts w:asciiTheme="minorHAnsi" w:hAnsiTheme="minorHAnsi" w:cstheme="minorHAnsi"/>
          <w:sz w:val="22"/>
          <w:szCs w:val="22"/>
          <w:lang w:val="pl-PL"/>
        </w:rPr>
        <w:t xml:space="preserve"> wykonania prac</w:t>
      </w:r>
      <w:r w:rsidR="00365026">
        <w:rPr>
          <w:rFonts w:asciiTheme="minorHAnsi" w:hAnsiTheme="minorHAnsi" w:cstheme="minorHAnsi"/>
          <w:sz w:val="22"/>
          <w:szCs w:val="22"/>
          <w:lang w:val="pl-PL"/>
        </w:rPr>
        <w:t xml:space="preserve">, </w:t>
      </w:r>
      <w:r w:rsidR="00606368" w:rsidRPr="005127A2">
        <w:rPr>
          <w:rFonts w:asciiTheme="minorHAnsi" w:hAnsiTheme="minorHAnsi" w:cstheme="minorHAnsi"/>
          <w:sz w:val="22"/>
          <w:szCs w:val="22"/>
        </w:rPr>
        <w:t>określon</w:t>
      </w:r>
      <w:r w:rsidR="00BA41FA">
        <w:rPr>
          <w:rFonts w:asciiTheme="minorHAnsi" w:hAnsiTheme="minorHAnsi" w:cstheme="minorHAnsi"/>
          <w:sz w:val="22"/>
          <w:szCs w:val="22"/>
        </w:rPr>
        <w:t>e</w:t>
      </w:r>
      <w:r w:rsidR="00606368" w:rsidRPr="005127A2">
        <w:rPr>
          <w:rFonts w:asciiTheme="minorHAnsi" w:hAnsiTheme="minorHAnsi" w:cstheme="minorHAnsi"/>
          <w:sz w:val="22"/>
          <w:szCs w:val="22"/>
        </w:rPr>
        <w:t xml:space="preserve"> w </w:t>
      </w:r>
      <w:r w:rsidR="00606368" w:rsidRPr="005127A2">
        <w:rPr>
          <w:rFonts w:asciiTheme="minorHAnsi" w:hAnsiTheme="minorHAnsi" w:cstheme="minorHAnsi"/>
          <w:b/>
          <w:sz w:val="22"/>
          <w:szCs w:val="22"/>
        </w:rPr>
        <w:t>załączniku nr 2</w:t>
      </w:r>
      <w:r w:rsidR="00B83E85" w:rsidRPr="005127A2">
        <w:rPr>
          <w:rFonts w:asciiTheme="minorHAnsi" w:hAnsiTheme="minorHAnsi" w:cstheme="minorHAnsi"/>
          <w:sz w:val="22"/>
          <w:szCs w:val="22"/>
        </w:rPr>
        <w:t xml:space="preserve"> </w:t>
      </w:r>
      <w:r w:rsidR="00B83E85" w:rsidRPr="005127A2">
        <w:rPr>
          <w:rFonts w:asciiTheme="minorHAnsi" w:hAnsiTheme="minorHAnsi" w:cstheme="minorHAnsi"/>
          <w:bCs/>
          <w:sz w:val="22"/>
          <w:szCs w:val="22"/>
        </w:rPr>
        <w:t>po uprzednim bezskutecznym pisemnym wezwaniu Wykonawcy do zaprzestania naruszeń</w:t>
      </w:r>
      <w:r w:rsidR="00606368" w:rsidRPr="00C32D8C">
        <w:rPr>
          <w:rFonts w:asciiTheme="minorHAnsi" w:hAnsiTheme="minorHAnsi" w:cstheme="minorHAnsi"/>
          <w:bCs/>
          <w:sz w:val="22"/>
          <w:szCs w:val="22"/>
        </w:rPr>
        <w:t>;</w:t>
      </w:r>
    </w:p>
    <w:p w14:paraId="4A7C014C" w14:textId="2BC66F3D" w:rsidR="00606368" w:rsidRPr="005127A2" w:rsidRDefault="00606368" w:rsidP="008B78F9">
      <w:pPr>
        <w:pStyle w:val="Akapitzlist"/>
        <w:numPr>
          <w:ilvl w:val="0"/>
          <w:numId w:val="3"/>
        </w:numPr>
        <w:tabs>
          <w:tab w:val="left" w:pos="851"/>
        </w:tabs>
        <w:spacing w:before="4" w:after="4" w:line="300" w:lineRule="auto"/>
        <w:ind w:left="851" w:hanging="567"/>
        <w:contextualSpacing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sz w:val="22"/>
          <w:szCs w:val="22"/>
        </w:rPr>
        <w:t xml:space="preserve">gdy łączna wysokość kar umownych naliczanych Wykonawcy przekroczy </w:t>
      </w:r>
      <w:r w:rsidR="00D409ED" w:rsidRPr="005127A2">
        <w:rPr>
          <w:rFonts w:asciiTheme="minorHAnsi" w:hAnsiTheme="minorHAnsi" w:cstheme="minorHAnsi"/>
          <w:sz w:val="22"/>
          <w:szCs w:val="22"/>
        </w:rPr>
        <w:t>5</w:t>
      </w:r>
      <w:r w:rsidRPr="005127A2">
        <w:rPr>
          <w:rFonts w:asciiTheme="minorHAnsi" w:hAnsiTheme="minorHAnsi" w:cstheme="minorHAnsi"/>
          <w:sz w:val="22"/>
          <w:szCs w:val="22"/>
        </w:rPr>
        <w:t xml:space="preserve">% wartości wynagrodzenia brutto, o którym mowa w </w:t>
      </w:r>
      <w:r w:rsidRPr="005127A2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DF6CA3" w:rsidRPr="005127A2">
        <w:rPr>
          <w:rFonts w:asciiTheme="minorHAnsi" w:hAnsiTheme="minorHAnsi" w:cstheme="minorHAnsi"/>
          <w:b/>
          <w:sz w:val="22"/>
          <w:szCs w:val="22"/>
        </w:rPr>
        <w:t>3</w:t>
      </w:r>
      <w:r w:rsidRPr="005127A2">
        <w:rPr>
          <w:rFonts w:asciiTheme="minorHAnsi" w:hAnsiTheme="minorHAnsi" w:cstheme="minorHAnsi"/>
          <w:b/>
          <w:sz w:val="22"/>
          <w:szCs w:val="22"/>
        </w:rPr>
        <w:t xml:space="preserve"> ust.</w:t>
      </w:r>
      <w:r w:rsidR="00EE2F6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127A2">
        <w:rPr>
          <w:rFonts w:asciiTheme="minorHAnsi" w:hAnsiTheme="minorHAnsi" w:cstheme="minorHAnsi"/>
          <w:b/>
          <w:sz w:val="22"/>
          <w:szCs w:val="22"/>
        </w:rPr>
        <w:t xml:space="preserve">1 </w:t>
      </w:r>
      <w:r w:rsidR="00760B72">
        <w:rPr>
          <w:rFonts w:asciiTheme="minorHAnsi" w:hAnsiTheme="minorHAnsi" w:cstheme="minorHAnsi"/>
          <w:sz w:val="22"/>
          <w:szCs w:val="22"/>
        </w:rPr>
        <w:t>U</w:t>
      </w:r>
      <w:r w:rsidRPr="005127A2">
        <w:rPr>
          <w:rFonts w:asciiTheme="minorHAnsi" w:hAnsiTheme="minorHAnsi" w:cstheme="minorHAnsi"/>
          <w:sz w:val="22"/>
          <w:szCs w:val="22"/>
        </w:rPr>
        <w:t>mowy</w:t>
      </w:r>
      <w:r w:rsidR="003628A3">
        <w:rPr>
          <w:rFonts w:asciiTheme="minorHAnsi" w:hAnsiTheme="minorHAnsi" w:cstheme="minorHAnsi"/>
          <w:sz w:val="22"/>
          <w:szCs w:val="22"/>
          <w:lang w:val="pl-PL"/>
        </w:rPr>
        <w:t>;</w:t>
      </w:r>
    </w:p>
    <w:p w14:paraId="124AA83D" w14:textId="6956FBD2" w:rsidR="00263260" w:rsidRPr="005127A2" w:rsidRDefault="00263260" w:rsidP="008B78F9">
      <w:pPr>
        <w:pStyle w:val="Akapitzlist"/>
        <w:numPr>
          <w:ilvl w:val="0"/>
          <w:numId w:val="3"/>
        </w:numPr>
        <w:tabs>
          <w:tab w:val="left" w:pos="851"/>
        </w:tabs>
        <w:spacing w:before="4" w:after="4" w:line="300" w:lineRule="auto"/>
        <w:ind w:left="851" w:hanging="567"/>
        <w:contextualSpacing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sz w:val="22"/>
          <w:szCs w:val="22"/>
          <w:lang w:val="pl-PL"/>
        </w:rPr>
        <w:t xml:space="preserve">gdy zwłoka w założeniu łąk miejskich w stosunku do terminu określonego  </w:t>
      </w:r>
      <w:r w:rsidR="00A6249B" w:rsidRPr="005127A2">
        <w:rPr>
          <w:rFonts w:asciiTheme="minorHAnsi" w:hAnsiTheme="minorHAnsi" w:cstheme="minorHAnsi"/>
          <w:sz w:val="22"/>
          <w:szCs w:val="22"/>
          <w:lang w:val="pl-PL"/>
        </w:rPr>
        <w:br/>
      </w:r>
      <w:r w:rsidR="003E5404" w:rsidRPr="005127A2">
        <w:rPr>
          <w:rFonts w:asciiTheme="minorHAnsi" w:hAnsiTheme="minorHAnsi" w:cstheme="minorHAnsi"/>
          <w:sz w:val="22"/>
          <w:szCs w:val="22"/>
          <w:lang w:val="pl-PL"/>
        </w:rPr>
        <w:t xml:space="preserve">w § 2 ust. </w:t>
      </w:r>
      <w:r w:rsidR="00CD57EF">
        <w:rPr>
          <w:rFonts w:asciiTheme="minorHAnsi" w:hAnsiTheme="minorHAnsi" w:cstheme="minorHAnsi"/>
          <w:sz w:val="22"/>
          <w:szCs w:val="22"/>
          <w:lang w:val="pl-PL"/>
        </w:rPr>
        <w:t>2</w:t>
      </w:r>
      <w:r w:rsidR="00425343">
        <w:rPr>
          <w:rFonts w:asciiTheme="minorHAnsi" w:hAnsiTheme="minorHAnsi" w:cstheme="minorHAnsi"/>
          <w:sz w:val="22"/>
          <w:szCs w:val="22"/>
          <w:lang w:val="pl-PL"/>
        </w:rPr>
        <w:t xml:space="preserve"> pkt </w:t>
      </w:r>
      <w:r w:rsidR="00C904C6">
        <w:rPr>
          <w:rFonts w:asciiTheme="minorHAnsi" w:hAnsiTheme="minorHAnsi" w:cstheme="minorHAnsi"/>
          <w:sz w:val="22"/>
          <w:szCs w:val="22"/>
          <w:lang w:val="pl-PL"/>
        </w:rPr>
        <w:t>1</w:t>
      </w:r>
      <w:r w:rsidR="00C904C6" w:rsidRPr="005127A2">
        <w:rPr>
          <w:rFonts w:asciiTheme="minorHAnsi" w:hAnsiTheme="minorHAnsi" w:cstheme="minorHAnsi"/>
          <w:sz w:val="22"/>
          <w:szCs w:val="22"/>
          <w:lang w:val="pl-PL"/>
        </w:rPr>
        <w:t xml:space="preserve"> jest</w:t>
      </w:r>
      <w:r w:rsidR="003E5404" w:rsidRPr="005127A2">
        <w:rPr>
          <w:rFonts w:asciiTheme="minorHAnsi" w:hAnsiTheme="minorHAnsi" w:cstheme="minorHAnsi"/>
          <w:sz w:val="22"/>
          <w:szCs w:val="22"/>
          <w:lang w:val="pl-PL"/>
        </w:rPr>
        <w:t xml:space="preserve"> dłuższa niż 14 dni</w:t>
      </w:r>
      <w:r w:rsidR="003628A3">
        <w:rPr>
          <w:rFonts w:asciiTheme="minorHAnsi" w:hAnsiTheme="minorHAnsi" w:cstheme="minorHAnsi"/>
          <w:sz w:val="22"/>
          <w:szCs w:val="22"/>
          <w:lang w:val="pl-PL"/>
        </w:rPr>
        <w:t>;</w:t>
      </w:r>
    </w:p>
    <w:p w14:paraId="3FFF2405" w14:textId="6F030E76" w:rsidR="00D777A9" w:rsidRPr="000C13EC" w:rsidRDefault="002605C7" w:rsidP="000C13EC">
      <w:pPr>
        <w:pStyle w:val="Akapitzlist"/>
        <w:numPr>
          <w:ilvl w:val="0"/>
          <w:numId w:val="3"/>
        </w:numPr>
        <w:tabs>
          <w:tab w:val="left" w:pos="851"/>
        </w:tabs>
        <w:spacing w:before="4" w:after="4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0C13EC">
        <w:rPr>
          <w:rFonts w:asciiTheme="minorHAnsi" w:hAnsiTheme="minorHAnsi" w:cstheme="minorHAnsi"/>
          <w:sz w:val="22"/>
          <w:szCs w:val="22"/>
        </w:rPr>
        <w:t xml:space="preserve">Wykonawca </w:t>
      </w:r>
      <w:r w:rsidR="00BF037E" w:rsidRPr="000C13EC">
        <w:rPr>
          <w:rFonts w:asciiTheme="minorHAnsi" w:hAnsiTheme="minorHAnsi" w:cstheme="minorHAnsi"/>
          <w:sz w:val="22"/>
          <w:szCs w:val="22"/>
        </w:rPr>
        <w:t>naruszy zakaz stosowania</w:t>
      </w:r>
      <w:r w:rsidR="009F6E10" w:rsidRPr="000C13EC">
        <w:rPr>
          <w:rFonts w:asciiTheme="minorHAnsi" w:hAnsiTheme="minorHAnsi" w:cstheme="minorHAnsi"/>
          <w:sz w:val="22"/>
          <w:szCs w:val="22"/>
        </w:rPr>
        <w:t xml:space="preserve"> dmuchaw</w:t>
      </w:r>
      <w:r w:rsidR="001B54D9" w:rsidRPr="000C13EC">
        <w:rPr>
          <w:rFonts w:asciiTheme="minorHAnsi" w:hAnsiTheme="minorHAnsi" w:cstheme="minorHAnsi"/>
          <w:sz w:val="22"/>
          <w:szCs w:val="22"/>
        </w:rPr>
        <w:t xml:space="preserve"> podczas prowadzonych </w:t>
      </w:r>
      <w:r w:rsidR="00C904C6" w:rsidRPr="000C13EC">
        <w:rPr>
          <w:rFonts w:asciiTheme="minorHAnsi" w:hAnsiTheme="minorHAnsi" w:cstheme="minorHAnsi"/>
          <w:sz w:val="22"/>
          <w:szCs w:val="22"/>
        </w:rPr>
        <w:t xml:space="preserve">prac; </w:t>
      </w:r>
    </w:p>
    <w:p w14:paraId="5840AAA4" w14:textId="687DDFCA" w:rsidR="00F87B02" w:rsidRPr="00DF723F" w:rsidRDefault="00F87B02" w:rsidP="000C13EC">
      <w:pPr>
        <w:tabs>
          <w:tab w:val="left" w:pos="851"/>
        </w:tabs>
        <w:spacing w:before="4" w:after="4" w:line="300" w:lineRule="auto"/>
        <w:ind w:left="360"/>
        <w:contextualSpacing/>
        <w:rPr>
          <w:rFonts w:asciiTheme="minorHAnsi" w:hAnsiTheme="minorHAnsi" w:cstheme="minorHAnsi"/>
          <w:sz w:val="22"/>
          <w:szCs w:val="22"/>
        </w:rPr>
      </w:pPr>
      <w:r w:rsidRPr="000C13EC">
        <w:rPr>
          <w:rFonts w:asciiTheme="minorHAnsi" w:hAnsiTheme="minorHAnsi" w:cstheme="minorHAnsi"/>
          <w:sz w:val="22"/>
          <w:szCs w:val="22"/>
        </w:rPr>
        <w:t>oraz do naliczenia kary umownej określonej w §</w:t>
      </w:r>
      <w:r w:rsidR="00EE2520" w:rsidRPr="000C13EC">
        <w:rPr>
          <w:rFonts w:asciiTheme="minorHAnsi" w:hAnsiTheme="minorHAnsi" w:cstheme="minorHAnsi"/>
          <w:sz w:val="22"/>
          <w:szCs w:val="22"/>
        </w:rPr>
        <w:t xml:space="preserve"> </w:t>
      </w:r>
      <w:r w:rsidR="00EE2520" w:rsidRPr="00DF723F">
        <w:rPr>
          <w:rFonts w:asciiTheme="minorHAnsi" w:hAnsiTheme="minorHAnsi" w:cstheme="minorHAnsi"/>
          <w:sz w:val="22"/>
          <w:szCs w:val="22"/>
        </w:rPr>
        <w:t xml:space="preserve">8 ust. 1 pkt </w:t>
      </w:r>
      <w:r w:rsidR="005314CC" w:rsidRPr="00DF723F">
        <w:rPr>
          <w:rFonts w:asciiTheme="minorHAnsi" w:hAnsiTheme="minorHAnsi" w:cstheme="minorHAnsi"/>
          <w:sz w:val="22"/>
          <w:szCs w:val="22"/>
        </w:rPr>
        <w:t>5</w:t>
      </w:r>
      <w:r w:rsidR="00EE2520" w:rsidRPr="00DF723F">
        <w:rPr>
          <w:rFonts w:asciiTheme="minorHAnsi" w:hAnsiTheme="minorHAnsi" w:cstheme="minorHAnsi"/>
          <w:sz w:val="22"/>
          <w:szCs w:val="22"/>
        </w:rPr>
        <w:t xml:space="preserve">) albo pkt </w:t>
      </w:r>
      <w:r w:rsidR="005314CC" w:rsidRPr="00DF723F">
        <w:rPr>
          <w:rFonts w:asciiTheme="minorHAnsi" w:hAnsiTheme="minorHAnsi" w:cstheme="minorHAnsi"/>
          <w:sz w:val="22"/>
          <w:szCs w:val="22"/>
        </w:rPr>
        <w:t>6</w:t>
      </w:r>
      <w:r w:rsidR="00EE2520" w:rsidRPr="00DF723F">
        <w:rPr>
          <w:rFonts w:asciiTheme="minorHAnsi" w:hAnsiTheme="minorHAnsi" w:cstheme="minorHAnsi"/>
          <w:sz w:val="22"/>
          <w:szCs w:val="22"/>
        </w:rPr>
        <w:t>)</w:t>
      </w:r>
      <w:r w:rsidR="00AB46DE" w:rsidRPr="00DF723F">
        <w:rPr>
          <w:rFonts w:asciiTheme="minorHAnsi" w:hAnsiTheme="minorHAnsi" w:cstheme="minorHAnsi"/>
          <w:sz w:val="22"/>
          <w:szCs w:val="22"/>
        </w:rPr>
        <w:t xml:space="preserve"> Umowy</w:t>
      </w:r>
      <w:r w:rsidR="00EE2520" w:rsidRPr="00DF723F">
        <w:rPr>
          <w:rFonts w:asciiTheme="minorHAnsi" w:hAnsiTheme="minorHAnsi" w:cstheme="minorHAnsi"/>
          <w:sz w:val="22"/>
          <w:szCs w:val="22"/>
        </w:rPr>
        <w:t>.</w:t>
      </w:r>
    </w:p>
    <w:p w14:paraId="6DB21AE3" w14:textId="56941A71" w:rsidR="003611E2" w:rsidRDefault="00736252" w:rsidP="003611E2">
      <w:pPr>
        <w:pStyle w:val="Default"/>
        <w:numPr>
          <w:ilvl w:val="0"/>
          <w:numId w:val="17"/>
        </w:numPr>
        <w:spacing w:line="300" w:lineRule="auto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736252">
        <w:rPr>
          <w:rFonts w:asciiTheme="minorHAnsi" w:eastAsia="Open Sans" w:hAnsiTheme="minorHAnsi" w:cstheme="minorHAnsi"/>
          <w:sz w:val="22"/>
          <w:szCs w:val="22"/>
        </w:rPr>
        <w:lastRenderedPageBreak/>
        <w:t xml:space="preserve">W okolicznościach, o których mowa w ust. 1 powyżej Zamawiający ma prawo skorzystać </w:t>
      </w:r>
      <w:r w:rsidR="00C904C6" w:rsidRPr="00736252">
        <w:rPr>
          <w:rFonts w:asciiTheme="minorHAnsi" w:eastAsia="Open Sans" w:hAnsiTheme="minorHAnsi" w:cstheme="minorHAnsi"/>
          <w:sz w:val="22"/>
          <w:szCs w:val="22"/>
        </w:rPr>
        <w:t>z uprawnienia</w:t>
      </w:r>
      <w:r w:rsidRPr="00736252">
        <w:rPr>
          <w:rFonts w:asciiTheme="minorHAnsi" w:eastAsia="Open Sans" w:hAnsiTheme="minorHAnsi" w:cstheme="minorHAnsi"/>
          <w:sz w:val="22"/>
          <w:szCs w:val="22"/>
        </w:rPr>
        <w:t xml:space="preserve"> do umownego odstąpienia od Umowy do końca upływu terminu wykonania Przedmiotu Umowy, wydłużonego o 60 dni.</w:t>
      </w:r>
    </w:p>
    <w:p w14:paraId="49BCD83C" w14:textId="03339A46" w:rsidR="00736252" w:rsidRDefault="00736252" w:rsidP="003611E2">
      <w:pPr>
        <w:pStyle w:val="Default"/>
        <w:numPr>
          <w:ilvl w:val="0"/>
          <w:numId w:val="17"/>
        </w:numPr>
        <w:spacing w:line="300" w:lineRule="auto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736252">
        <w:rPr>
          <w:rFonts w:asciiTheme="minorHAnsi" w:hAnsiTheme="minorHAnsi" w:cstheme="minorHAnsi"/>
          <w:color w:val="auto"/>
          <w:sz w:val="22"/>
          <w:szCs w:val="22"/>
        </w:rPr>
        <w:t>W przypadku odstąpienia lub częściowego odstąpienia od Umowy przez Zamawiającego, z przyczyn leżących po stronie Wykonawcy, Wykonawca jest zobowiązany do zapłaty kar umownych naliczonych przez Zamawiającego. </w:t>
      </w:r>
    </w:p>
    <w:p w14:paraId="3C534174" w14:textId="1EAC0DD7" w:rsidR="00424DBF" w:rsidRPr="005127A2" w:rsidRDefault="00424DBF" w:rsidP="003611E2">
      <w:pPr>
        <w:pStyle w:val="Default"/>
        <w:numPr>
          <w:ilvl w:val="0"/>
          <w:numId w:val="17"/>
        </w:numPr>
        <w:spacing w:line="300" w:lineRule="auto"/>
        <w:ind w:left="426" w:hanging="426"/>
        <w:rPr>
          <w:rFonts w:asciiTheme="minorHAnsi" w:eastAsia="Open Sans" w:hAnsiTheme="minorHAnsi" w:cstheme="minorHAnsi"/>
          <w:color w:val="auto"/>
          <w:sz w:val="22"/>
          <w:szCs w:val="22"/>
        </w:rPr>
      </w:pPr>
      <w:r w:rsidRPr="005127A2">
        <w:rPr>
          <w:rFonts w:asciiTheme="minorHAnsi" w:eastAsia="Open Sans" w:hAnsiTheme="minorHAnsi" w:cstheme="minorHAnsi"/>
          <w:color w:val="auto"/>
          <w:sz w:val="22"/>
          <w:szCs w:val="22"/>
        </w:rPr>
        <w:t>Zamawiający może również odstąpić od Umowy w innych przypadkach wskazanych w Kodeksie cywilnym.</w:t>
      </w:r>
    </w:p>
    <w:p w14:paraId="193A89DC" w14:textId="6C2574AB" w:rsidR="00424DBF" w:rsidRPr="005127A2" w:rsidRDefault="00424DBF" w:rsidP="003611E2">
      <w:pPr>
        <w:pStyle w:val="Default"/>
        <w:numPr>
          <w:ilvl w:val="0"/>
          <w:numId w:val="17"/>
        </w:numPr>
        <w:spacing w:line="300" w:lineRule="auto"/>
        <w:ind w:left="426" w:hanging="426"/>
        <w:rPr>
          <w:rFonts w:asciiTheme="minorHAnsi" w:eastAsia="Open Sans" w:hAnsiTheme="minorHAnsi" w:cstheme="minorHAnsi"/>
          <w:color w:val="auto"/>
          <w:sz w:val="22"/>
          <w:szCs w:val="22"/>
        </w:rPr>
      </w:pPr>
      <w:r w:rsidRPr="005127A2">
        <w:rPr>
          <w:rFonts w:asciiTheme="minorHAnsi" w:eastAsia="Open Sans" w:hAnsiTheme="minorHAnsi" w:cstheme="minorHAnsi"/>
          <w:color w:val="auto"/>
          <w:sz w:val="22"/>
          <w:szCs w:val="22"/>
        </w:rPr>
        <w:t xml:space="preserve">Odstąpienie od Umowy powinno nastąpić w formie pisemnej pod rygorem nieważności </w:t>
      </w:r>
      <w:r w:rsidR="00AF5A2B">
        <w:rPr>
          <w:rFonts w:asciiTheme="minorHAnsi" w:eastAsia="Open Sans" w:hAnsiTheme="minorHAnsi" w:cstheme="minorHAnsi"/>
          <w:color w:val="auto"/>
          <w:sz w:val="22"/>
          <w:szCs w:val="22"/>
        </w:rPr>
        <w:t>z podaniem uzasadnienia.</w:t>
      </w:r>
    </w:p>
    <w:p w14:paraId="012E4D1D" w14:textId="6AF9A050" w:rsidR="00527844" w:rsidRPr="005127A2" w:rsidRDefault="00C37339" w:rsidP="003611E2">
      <w:pPr>
        <w:pStyle w:val="Default"/>
        <w:numPr>
          <w:ilvl w:val="0"/>
          <w:numId w:val="17"/>
        </w:numPr>
        <w:spacing w:line="30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sz w:val="22"/>
          <w:szCs w:val="22"/>
        </w:rPr>
        <w:t xml:space="preserve">W przypadku odstąpienia </w:t>
      </w:r>
      <w:r w:rsidR="00DE39AD">
        <w:rPr>
          <w:rFonts w:asciiTheme="minorHAnsi" w:hAnsiTheme="minorHAnsi" w:cstheme="minorHAnsi"/>
          <w:sz w:val="22"/>
          <w:szCs w:val="22"/>
        </w:rPr>
        <w:t xml:space="preserve">lub częściowego odstąpienia </w:t>
      </w:r>
      <w:r w:rsidRPr="005127A2">
        <w:rPr>
          <w:rFonts w:asciiTheme="minorHAnsi" w:hAnsiTheme="minorHAnsi" w:cstheme="minorHAnsi"/>
          <w:sz w:val="22"/>
          <w:szCs w:val="22"/>
        </w:rPr>
        <w:t xml:space="preserve">od </w:t>
      </w:r>
      <w:r w:rsidR="00DE39AD">
        <w:rPr>
          <w:rFonts w:asciiTheme="minorHAnsi" w:hAnsiTheme="minorHAnsi" w:cstheme="minorHAnsi"/>
          <w:sz w:val="22"/>
          <w:szCs w:val="22"/>
        </w:rPr>
        <w:t>U</w:t>
      </w:r>
      <w:r w:rsidRPr="005127A2">
        <w:rPr>
          <w:rFonts w:asciiTheme="minorHAnsi" w:hAnsiTheme="minorHAnsi" w:cstheme="minorHAnsi"/>
          <w:sz w:val="22"/>
          <w:szCs w:val="22"/>
        </w:rPr>
        <w:t xml:space="preserve">mowy, Wykonawca w terminie 7 dni liczonych od daty odstąpienia od </w:t>
      </w:r>
      <w:r w:rsidR="00DE39AD">
        <w:rPr>
          <w:rFonts w:asciiTheme="minorHAnsi" w:hAnsiTheme="minorHAnsi" w:cstheme="minorHAnsi"/>
          <w:sz w:val="22"/>
          <w:szCs w:val="22"/>
        </w:rPr>
        <w:t>U</w:t>
      </w:r>
      <w:r w:rsidRPr="005127A2">
        <w:rPr>
          <w:rFonts w:asciiTheme="minorHAnsi" w:hAnsiTheme="minorHAnsi" w:cstheme="minorHAnsi"/>
          <w:sz w:val="22"/>
          <w:szCs w:val="22"/>
        </w:rPr>
        <w:t xml:space="preserve">mowy, obowiązany jest sporządzić z udziałem Zamawiającego </w:t>
      </w:r>
      <w:r w:rsidR="00683F51">
        <w:rPr>
          <w:rFonts w:asciiTheme="minorHAnsi" w:hAnsiTheme="minorHAnsi" w:cstheme="minorHAnsi"/>
          <w:sz w:val="22"/>
          <w:szCs w:val="22"/>
        </w:rPr>
        <w:t>inwentaryzację</w:t>
      </w:r>
      <w:r w:rsidRPr="005127A2">
        <w:rPr>
          <w:rFonts w:asciiTheme="minorHAnsi" w:hAnsiTheme="minorHAnsi" w:cstheme="minorHAnsi"/>
          <w:sz w:val="22"/>
          <w:szCs w:val="22"/>
        </w:rPr>
        <w:t xml:space="preserve"> prac będących w toku na dzień odstąpienia od Umowy oraz zabezpieczyć na swój koszt przerwane prace w zakresie uzgodnionym przez </w:t>
      </w:r>
      <w:r w:rsidR="00DC3347">
        <w:rPr>
          <w:rFonts w:asciiTheme="minorHAnsi" w:hAnsiTheme="minorHAnsi" w:cstheme="minorHAnsi"/>
          <w:sz w:val="22"/>
          <w:szCs w:val="22"/>
        </w:rPr>
        <w:t>S</w:t>
      </w:r>
      <w:r w:rsidRPr="005127A2">
        <w:rPr>
          <w:rFonts w:asciiTheme="minorHAnsi" w:hAnsiTheme="minorHAnsi" w:cstheme="minorHAnsi"/>
          <w:sz w:val="22"/>
          <w:szCs w:val="22"/>
        </w:rPr>
        <w:t xml:space="preserve">trony, a następnie protokolarnie przekazać Zamawiającemu teren prac. </w:t>
      </w:r>
      <w:r w:rsidR="00272DED" w:rsidRPr="00272DED">
        <w:rPr>
          <w:rFonts w:asciiTheme="minorHAnsi" w:hAnsiTheme="minorHAnsi" w:cstheme="minorHAnsi"/>
          <w:sz w:val="22"/>
          <w:szCs w:val="22"/>
        </w:rPr>
        <w:t>W przypadku braku uzgodnienia z Zamawiającym inwentaryzacji, Zamawiający jest uprawniony do sporządzenia jednostronnej inwentaryzacji</w:t>
      </w:r>
      <w:r w:rsidR="00257FF0">
        <w:rPr>
          <w:sz w:val="22"/>
          <w:szCs w:val="22"/>
          <w:shd w:val="clear" w:color="auto" w:fill="FFFFFF"/>
        </w:rPr>
        <w:t xml:space="preserve">. </w:t>
      </w:r>
      <w:r w:rsidR="00257FF0" w:rsidRPr="00257FF0">
        <w:rPr>
          <w:rFonts w:asciiTheme="minorHAnsi" w:hAnsiTheme="minorHAnsi" w:cstheme="minorHAnsi"/>
          <w:sz w:val="22"/>
          <w:szCs w:val="22"/>
        </w:rPr>
        <w:t>Wykonawcy przysługuje wynagrodzenie tylko za prace odebrane przez Zamawiającego przed odstąpieniem od Umowy na podstawie uzgodnionej przez Zamawiającego inwentaryzacji. </w:t>
      </w:r>
      <w:r w:rsidR="00257FF0" w:rsidRPr="00257FF0" w:rsidDel="00257FF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0E00116" w14:textId="77777777" w:rsidR="00CC5422" w:rsidRDefault="00CC5422" w:rsidP="008B78F9">
      <w:pPr>
        <w:spacing w:before="4" w:after="4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3EED666F" w14:textId="3E880008" w:rsidR="001963A8" w:rsidRPr="005127A2" w:rsidRDefault="00527844" w:rsidP="008B78F9">
      <w:pPr>
        <w:spacing w:before="4" w:after="4" w:line="300" w:lineRule="auto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B0314A" w:rsidRPr="005127A2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CC5422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C81EF2" w:rsidRPr="005127A2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5127A2">
        <w:rPr>
          <w:rFonts w:asciiTheme="minorHAnsi" w:hAnsiTheme="minorHAnsi" w:cstheme="minorHAnsi"/>
          <w:b/>
          <w:sz w:val="22"/>
          <w:szCs w:val="22"/>
        </w:rPr>
        <w:t>Zmiany umowy</w:t>
      </w:r>
    </w:p>
    <w:p w14:paraId="347F74BC" w14:textId="69D508A6" w:rsidR="001963A8" w:rsidRPr="005127A2" w:rsidRDefault="001963A8" w:rsidP="00E26AF6">
      <w:pPr>
        <w:pStyle w:val="Akapitzlist"/>
        <w:numPr>
          <w:ilvl w:val="3"/>
          <w:numId w:val="11"/>
        </w:numPr>
        <w:suppressAutoHyphens w:val="0"/>
        <w:spacing w:after="160" w:line="300" w:lineRule="auto"/>
        <w:ind w:left="426" w:hanging="426"/>
        <w:contextualSpacing/>
        <w:rPr>
          <w:rFonts w:asciiTheme="minorHAnsi" w:hAnsiTheme="minorHAnsi" w:cstheme="minorHAnsi"/>
          <w:sz w:val="22"/>
          <w:szCs w:val="22"/>
        </w:rPr>
      </w:pPr>
      <w:bookmarkStart w:id="8" w:name="_Hlk178335655"/>
      <w:r w:rsidRPr="005127A2">
        <w:rPr>
          <w:rFonts w:asciiTheme="minorHAnsi" w:hAnsiTheme="minorHAnsi" w:cstheme="minorHAnsi"/>
          <w:sz w:val="22"/>
          <w:szCs w:val="22"/>
        </w:rPr>
        <w:t xml:space="preserve">Wszelkie zmiany i uzupełnienia w treści </w:t>
      </w:r>
      <w:r w:rsidR="000E1BC0">
        <w:rPr>
          <w:rFonts w:asciiTheme="minorHAnsi" w:hAnsiTheme="minorHAnsi" w:cstheme="minorHAnsi"/>
          <w:sz w:val="22"/>
          <w:szCs w:val="22"/>
        </w:rPr>
        <w:t>U</w:t>
      </w:r>
      <w:r w:rsidRPr="005127A2">
        <w:rPr>
          <w:rFonts w:asciiTheme="minorHAnsi" w:hAnsiTheme="minorHAnsi" w:cstheme="minorHAnsi"/>
          <w:sz w:val="22"/>
          <w:szCs w:val="22"/>
        </w:rPr>
        <w:t xml:space="preserve">mowy wymagają pod rygorem nieważności formy pisemnej w postaci aneksu do </w:t>
      </w:r>
      <w:r w:rsidR="00F16CE3">
        <w:rPr>
          <w:rFonts w:asciiTheme="minorHAnsi" w:hAnsiTheme="minorHAnsi" w:cstheme="minorHAnsi"/>
          <w:sz w:val="22"/>
          <w:szCs w:val="22"/>
        </w:rPr>
        <w:t>U</w:t>
      </w:r>
      <w:r w:rsidRPr="005127A2">
        <w:rPr>
          <w:rFonts w:asciiTheme="minorHAnsi" w:hAnsiTheme="minorHAnsi" w:cstheme="minorHAnsi"/>
          <w:sz w:val="22"/>
          <w:szCs w:val="22"/>
        </w:rPr>
        <w:t xml:space="preserve">mowy podpisanego przez obie Strony, z zastrzeżeniem wyjątków przewidzianych w </w:t>
      </w:r>
      <w:r w:rsidR="00250DD7">
        <w:rPr>
          <w:rFonts w:asciiTheme="minorHAnsi" w:hAnsiTheme="minorHAnsi" w:cstheme="minorHAnsi"/>
          <w:sz w:val="22"/>
          <w:szCs w:val="22"/>
        </w:rPr>
        <w:t>U</w:t>
      </w:r>
      <w:r w:rsidRPr="005127A2">
        <w:rPr>
          <w:rFonts w:asciiTheme="minorHAnsi" w:hAnsiTheme="minorHAnsi" w:cstheme="minorHAnsi"/>
          <w:sz w:val="22"/>
          <w:szCs w:val="22"/>
        </w:rPr>
        <w:t>mowie.</w:t>
      </w:r>
    </w:p>
    <w:p w14:paraId="18AE23EB" w14:textId="6C39DACF" w:rsidR="001963A8" w:rsidRPr="005127A2" w:rsidRDefault="001963A8" w:rsidP="00E26AF6">
      <w:pPr>
        <w:pStyle w:val="Akapitzlist"/>
        <w:numPr>
          <w:ilvl w:val="3"/>
          <w:numId w:val="11"/>
        </w:numPr>
        <w:suppressAutoHyphens w:val="0"/>
        <w:spacing w:after="160" w:line="300" w:lineRule="auto"/>
        <w:ind w:left="426" w:hanging="426"/>
        <w:contextualSpacing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sz w:val="22"/>
          <w:szCs w:val="22"/>
        </w:rPr>
        <w:t>Strony mają prawo do przedłużenia termin</w:t>
      </w:r>
      <w:r w:rsidR="00355AFD">
        <w:rPr>
          <w:rFonts w:asciiTheme="minorHAnsi" w:hAnsiTheme="minorHAnsi" w:cstheme="minorHAnsi"/>
          <w:sz w:val="22"/>
          <w:szCs w:val="22"/>
        </w:rPr>
        <w:t>ów</w:t>
      </w:r>
      <w:r w:rsidRPr="005127A2">
        <w:rPr>
          <w:rFonts w:asciiTheme="minorHAnsi" w:hAnsiTheme="minorHAnsi" w:cstheme="minorHAnsi"/>
          <w:sz w:val="22"/>
          <w:szCs w:val="22"/>
        </w:rPr>
        <w:t xml:space="preserve"> realizacji Umowy o okres trwania przyczyn, </w:t>
      </w:r>
      <w:r w:rsidR="001155DE" w:rsidRPr="005127A2">
        <w:rPr>
          <w:rFonts w:asciiTheme="minorHAnsi" w:hAnsiTheme="minorHAnsi" w:cstheme="minorHAnsi"/>
          <w:sz w:val="22"/>
          <w:szCs w:val="22"/>
        </w:rPr>
        <w:br/>
      </w:r>
      <w:r w:rsidRPr="005127A2">
        <w:rPr>
          <w:rFonts w:asciiTheme="minorHAnsi" w:hAnsiTheme="minorHAnsi" w:cstheme="minorHAnsi"/>
          <w:sz w:val="22"/>
          <w:szCs w:val="22"/>
        </w:rPr>
        <w:t xml:space="preserve">z powodu których będzie zagrożone </w:t>
      </w:r>
      <w:r w:rsidR="00355AFD">
        <w:rPr>
          <w:rFonts w:asciiTheme="minorHAnsi" w:hAnsiTheme="minorHAnsi" w:cstheme="minorHAnsi"/>
          <w:sz w:val="22"/>
          <w:szCs w:val="22"/>
        </w:rPr>
        <w:t>ich</w:t>
      </w:r>
      <w:r w:rsidRPr="005127A2">
        <w:rPr>
          <w:rFonts w:asciiTheme="minorHAnsi" w:hAnsiTheme="minorHAnsi" w:cstheme="minorHAnsi"/>
          <w:sz w:val="22"/>
          <w:szCs w:val="22"/>
        </w:rPr>
        <w:t xml:space="preserve"> dotrzymanie, w następujących przypadkach:</w:t>
      </w:r>
    </w:p>
    <w:p w14:paraId="29F8246E" w14:textId="53B6C670" w:rsidR="001963A8" w:rsidRPr="005127A2" w:rsidRDefault="001963A8" w:rsidP="00E26AF6">
      <w:pPr>
        <w:pStyle w:val="Akapitzlist"/>
        <w:numPr>
          <w:ilvl w:val="1"/>
          <w:numId w:val="12"/>
        </w:numPr>
        <w:tabs>
          <w:tab w:val="left" w:pos="426"/>
        </w:tabs>
        <w:suppressAutoHyphens w:val="0"/>
        <w:spacing w:line="300" w:lineRule="auto"/>
        <w:ind w:left="851" w:hanging="357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sz w:val="22"/>
          <w:szCs w:val="22"/>
        </w:rPr>
        <w:t xml:space="preserve">gdy wystąpią niekorzystne warunki atmosferyczne uniemożliwiające wykonanie </w:t>
      </w:r>
      <w:r w:rsidR="001927B8">
        <w:rPr>
          <w:rFonts w:asciiTheme="minorHAnsi" w:hAnsiTheme="minorHAnsi" w:cstheme="minorHAnsi"/>
          <w:sz w:val="22"/>
          <w:szCs w:val="22"/>
        </w:rPr>
        <w:t>P</w:t>
      </w:r>
      <w:r w:rsidR="00EB3AB6" w:rsidRPr="005127A2">
        <w:rPr>
          <w:rFonts w:asciiTheme="minorHAnsi" w:hAnsiTheme="minorHAnsi" w:cstheme="minorHAnsi"/>
          <w:sz w:val="22"/>
          <w:szCs w:val="22"/>
        </w:rPr>
        <w:t xml:space="preserve">rzedmiotu </w:t>
      </w:r>
      <w:r w:rsidR="001927B8">
        <w:rPr>
          <w:rFonts w:asciiTheme="minorHAnsi" w:hAnsiTheme="minorHAnsi" w:cstheme="minorHAnsi"/>
          <w:sz w:val="22"/>
          <w:szCs w:val="22"/>
        </w:rPr>
        <w:t>U</w:t>
      </w:r>
      <w:r w:rsidR="00EB3AB6" w:rsidRPr="005127A2">
        <w:rPr>
          <w:rFonts w:asciiTheme="minorHAnsi" w:hAnsiTheme="minorHAnsi" w:cstheme="minorHAnsi"/>
          <w:sz w:val="22"/>
          <w:szCs w:val="22"/>
        </w:rPr>
        <w:t>mowy</w:t>
      </w:r>
      <w:r w:rsidRPr="005127A2">
        <w:rPr>
          <w:rFonts w:asciiTheme="minorHAnsi" w:hAnsiTheme="minorHAnsi" w:cstheme="minorHAnsi"/>
          <w:sz w:val="22"/>
          <w:szCs w:val="22"/>
        </w:rPr>
        <w:t xml:space="preserve">, mające wpływ na termin realizacji </w:t>
      </w:r>
      <w:r w:rsidR="0083526E">
        <w:rPr>
          <w:rFonts w:asciiTheme="minorHAnsi" w:hAnsiTheme="minorHAnsi" w:cstheme="minorHAnsi"/>
          <w:sz w:val="22"/>
          <w:szCs w:val="22"/>
        </w:rPr>
        <w:t>U</w:t>
      </w:r>
      <w:r w:rsidRPr="005127A2">
        <w:rPr>
          <w:rFonts w:asciiTheme="minorHAnsi" w:hAnsiTheme="minorHAnsi" w:cstheme="minorHAnsi"/>
          <w:sz w:val="22"/>
          <w:szCs w:val="22"/>
        </w:rPr>
        <w:t xml:space="preserve">mowy, </w:t>
      </w:r>
    </w:p>
    <w:p w14:paraId="2F9A659B" w14:textId="11FCFC52" w:rsidR="001963A8" w:rsidRPr="005127A2" w:rsidRDefault="001963A8" w:rsidP="00E26AF6">
      <w:pPr>
        <w:pStyle w:val="Akapitzlist"/>
        <w:numPr>
          <w:ilvl w:val="1"/>
          <w:numId w:val="12"/>
        </w:numPr>
        <w:tabs>
          <w:tab w:val="left" w:pos="426"/>
        </w:tabs>
        <w:suppressAutoHyphens w:val="0"/>
        <w:spacing w:line="300" w:lineRule="auto"/>
        <w:ind w:left="851" w:hanging="357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sz w:val="22"/>
          <w:szCs w:val="22"/>
        </w:rPr>
        <w:t xml:space="preserve">braku </w:t>
      </w:r>
      <w:r w:rsidR="00365F23" w:rsidRPr="005127A2">
        <w:rPr>
          <w:rFonts w:asciiTheme="minorHAnsi" w:hAnsiTheme="minorHAnsi" w:cstheme="minorHAnsi"/>
          <w:sz w:val="22"/>
          <w:szCs w:val="22"/>
        </w:rPr>
        <w:t xml:space="preserve">możliwości realizacji prac </w:t>
      </w:r>
      <w:r w:rsidRPr="005127A2">
        <w:rPr>
          <w:rFonts w:asciiTheme="minorHAnsi" w:hAnsiTheme="minorHAnsi" w:cstheme="minorHAnsi"/>
          <w:sz w:val="22"/>
          <w:szCs w:val="22"/>
        </w:rPr>
        <w:t>z powodu awarii</w:t>
      </w:r>
      <w:r w:rsidR="00365F23" w:rsidRPr="005127A2">
        <w:rPr>
          <w:rFonts w:asciiTheme="minorHAnsi" w:hAnsiTheme="minorHAnsi" w:cstheme="minorHAnsi"/>
          <w:sz w:val="22"/>
          <w:szCs w:val="22"/>
        </w:rPr>
        <w:t xml:space="preserve"> sieci</w:t>
      </w:r>
      <w:r w:rsidRPr="005127A2">
        <w:rPr>
          <w:rFonts w:asciiTheme="minorHAnsi" w:hAnsiTheme="minorHAnsi" w:cstheme="minorHAnsi"/>
          <w:sz w:val="22"/>
          <w:szCs w:val="22"/>
        </w:rPr>
        <w:t>, imprez miejskich, prowadzenia robót budowlanych przez innych Wykonawców,</w:t>
      </w:r>
    </w:p>
    <w:p w14:paraId="5138B663" w14:textId="406993AA" w:rsidR="001963A8" w:rsidRPr="005127A2" w:rsidRDefault="001963A8" w:rsidP="00E26AF6">
      <w:pPr>
        <w:pStyle w:val="Akapitzlist"/>
        <w:numPr>
          <w:ilvl w:val="1"/>
          <w:numId w:val="12"/>
        </w:numPr>
        <w:suppressAutoHyphens w:val="0"/>
        <w:spacing w:line="300" w:lineRule="auto"/>
        <w:ind w:left="851" w:hanging="357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sz w:val="22"/>
          <w:szCs w:val="22"/>
        </w:rPr>
        <w:t xml:space="preserve">w razie konieczności podjęcia działań zmierzających do ograniczenia skutków zdarzenia losowego wywołanego przez czynniki zewnętrzne, którego nie można było przewidzieć z pewnością, szczególnie zagrażające bezpośrednio życiu lub zdrowiu ludzi lub grożącego powstaniem znacznej szkody, na które strony nie mają wpływu i przed którymi nie mogły się zabezpieczyć, które uniemożliwiły wykonanie </w:t>
      </w:r>
      <w:r w:rsidR="003A5772">
        <w:rPr>
          <w:rFonts w:asciiTheme="minorHAnsi" w:hAnsiTheme="minorHAnsi" w:cstheme="minorHAnsi"/>
          <w:sz w:val="22"/>
          <w:szCs w:val="22"/>
        </w:rPr>
        <w:t>U</w:t>
      </w:r>
      <w:r w:rsidRPr="005127A2">
        <w:rPr>
          <w:rFonts w:asciiTheme="minorHAnsi" w:hAnsiTheme="minorHAnsi" w:cstheme="minorHAnsi"/>
          <w:sz w:val="22"/>
          <w:szCs w:val="22"/>
        </w:rPr>
        <w:t>mowy w dotychczas ustalonym terminie</w:t>
      </w:r>
      <w:r w:rsidR="00452EFE">
        <w:rPr>
          <w:rFonts w:asciiTheme="minorHAnsi" w:hAnsiTheme="minorHAnsi" w:cstheme="minorHAnsi"/>
          <w:sz w:val="22"/>
          <w:szCs w:val="22"/>
        </w:rPr>
        <w:t>.</w:t>
      </w:r>
    </w:p>
    <w:p w14:paraId="07B9CDF5" w14:textId="2D52A638" w:rsidR="001963A8" w:rsidRPr="005127A2" w:rsidRDefault="001963A8" w:rsidP="00E26AF6">
      <w:pPr>
        <w:pStyle w:val="Akapitzlist"/>
        <w:numPr>
          <w:ilvl w:val="3"/>
          <w:numId w:val="11"/>
        </w:numPr>
        <w:suppressAutoHyphens w:val="0"/>
        <w:spacing w:line="300" w:lineRule="auto"/>
        <w:ind w:left="357" w:hanging="357"/>
        <w:contextualSpacing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sz w:val="22"/>
          <w:szCs w:val="22"/>
        </w:rPr>
        <w:t xml:space="preserve">Inicjatorem zmian może być Zamawiający lub Wykonawca poprzez wystąpienie w formie pisemnej lub elektronicznej w okresie obowiązywania </w:t>
      </w:r>
      <w:r w:rsidR="00FA7630">
        <w:rPr>
          <w:rFonts w:asciiTheme="minorHAnsi" w:hAnsiTheme="minorHAnsi" w:cstheme="minorHAnsi"/>
          <w:sz w:val="22"/>
          <w:szCs w:val="22"/>
        </w:rPr>
        <w:t>U</w:t>
      </w:r>
      <w:r w:rsidRPr="005127A2">
        <w:rPr>
          <w:rFonts w:asciiTheme="minorHAnsi" w:hAnsiTheme="minorHAnsi" w:cstheme="minorHAnsi"/>
          <w:sz w:val="22"/>
          <w:szCs w:val="22"/>
        </w:rPr>
        <w:t>mowy zawierające opis proponowanych zmian i ich uzasadnienie.</w:t>
      </w:r>
    </w:p>
    <w:p w14:paraId="7E1EE93F" w14:textId="56BF746E" w:rsidR="001963A8" w:rsidRPr="00365026" w:rsidRDefault="001963A8" w:rsidP="00E26AF6">
      <w:pPr>
        <w:pStyle w:val="Akapitzlist"/>
        <w:numPr>
          <w:ilvl w:val="3"/>
          <w:numId w:val="11"/>
        </w:numPr>
        <w:suppressAutoHyphens w:val="0"/>
        <w:spacing w:line="300" w:lineRule="auto"/>
        <w:ind w:left="357" w:hanging="357"/>
        <w:contextualSpacing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sz w:val="22"/>
          <w:szCs w:val="22"/>
        </w:rPr>
        <w:t xml:space="preserve">Strona występująca o zmianę </w:t>
      </w:r>
      <w:r w:rsidRPr="00365026">
        <w:rPr>
          <w:rFonts w:asciiTheme="minorHAnsi" w:hAnsiTheme="minorHAnsi" w:cstheme="minorHAnsi"/>
          <w:sz w:val="22"/>
          <w:szCs w:val="22"/>
        </w:rPr>
        <w:t xml:space="preserve">postanowień </w:t>
      </w:r>
      <w:r w:rsidR="00EF307B">
        <w:rPr>
          <w:rFonts w:asciiTheme="minorHAnsi" w:hAnsiTheme="minorHAnsi" w:cstheme="minorHAnsi"/>
          <w:sz w:val="22"/>
          <w:szCs w:val="22"/>
        </w:rPr>
        <w:t>U</w:t>
      </w:r>
      <w:r w:rsidRPr="00365026">
        <w:rPr>
          <w:rFonts w:asciiTheme="minorHAnsi" w:hAnsiTheme="minorHAnsi" w:cstheme="minorHAnsi"/>
          <w:sz w:val="22"/>
          <w:szCs w:val="22"/>
        </w:rPr>
        <w:t xml:space="preserve">mowy zobowiązana jest do udokumentowania zaistnienia okoliczności, o których mowa w ust. 2 niniejszego paragrafu. </w:t>
      </w:r>
    </w:p>
    <w:p w14:paraId="1E387B26" w14:textId="5198316F" w:rsidR="008B78F9" w:rsidRPr="008B78F9" w:rsidRDefault="001963A8" w:rsidP="00E26AF6">
      <w:pPr>
        <w:pStyle w:val="Akapitzlist"/>
        <w:numPr>
          <w:ilvl w:val="3"/>
          <w:numId w:val="11"/>
        </w:numPr>
        <w:suppressAutoHyphens w:val="0"/>
        <w:spacing w:line="300" w:lineRule="auto"/>
        <w:ind w:left="357" w:hanging="357"/>
        <w:contextualSpacing/>
        <w:rPr>
          <w:rFonts w:asciiTheme="minorHAnsi" w:hAnsiTheme="minorHAnsi" w:cstheme="minorHAnsi"/>
          <w:sz w:val="22"/>
          <w:szCs w:val="22"/>
        </w:rPr>
      </w:pPr>
      <w:r w:rsidRPr="008B78F9">
        <w:rPr>
          <w:rFonts w:asciiTheme="minorHAnsi" w:hAnsiTheme="minorHAnsi" w:cstheme="minorHAnsi"/>
          <w:sz w:val="22"/>
          <w:szCs w:val="22"/>
        </w:rPr>
        <w:t xml:space="preserve">Warunkiem wprowadzenia zmian zawartej </w:t>
      </w:r>
      <w:r w:rsidR="00FA7630">
        <w:rPr>
          <w:rFonts w:asciiTheme="minorHAnsi" w:hAnsiTheme="minorHAnsi" w:cstheme="minorHAnsi"/>
          <w:sz w:val="22"/>
          <w:szCs w:val="22"/>
        </w:rPr>
        <w:t>U</w:t>
      </w:r>
      <w:r w:rsidRPr="008B78F9">
        <w:rPr>
          <w:rFonts w:asciiTheme="minorHAnsi" w:hAnsiTheme="minorHAnsi" w:cstheme="minorHAnsi"/>
          <w:sz w:val="22"/>
          <w:szCs w:val="22"/>
        </w:rPr>
        <w:t xml:space="preserve">mowy jest sporządzenie podpisanego przez Strony Protokołu konieczności określającego przyczyny zmiany oraz potwierdzającego wystąpienie co najmniej jednej z okoliczności wymienionych w niniejszym paragrafie. Protokół konieczności będzie załącznikiem do aneksu do niniejszej </w:t>
      </w:r>
      <w:r w:rsidR="00713758">
        <w:rPr>
          <w:rFonts w:asciiTheme="minorHAnsi" w:hAnsiTheme="minorHAnsi" w:cstheme="minorHAnsi"/>
          <w:sz w:val="22"/>
          <w:szCs w:val="22"/>
        </w:rPr>
        <w:t>U</w:t>
      </w:r>
      <w:r w:rsidRPr="008B78F9">
        <w:rPr>
          <w:rFonts w:asciiTheme="minorHAnsi" w:hAnsiTheme="minorHAnsi" w:cstheme="minorHAnsi"/>
          <w:sz w:val="22"/>
          <w:szCs w:val="22"/>
        </w:rPr>
        <w:t>mowy.</w:t>
      </w:r>
      <w:bookmarkEnd w:id="8"/>
    </w:p>
    <w:p w14:paraId="4B07C43B" w14:textId="69B34A5B" w:rsidR="00365026" w:rsidRPr="008B78F9" w:rsidRDefault="00365026" w:rsidP="00E26AF6">
      <w:pPr>
        <w:pStyle w:val="Akapitzlist"/>
        <w:numPr>
          <w:ilvl w:val="3"/>
          <w:numId w:val="11"/>
        </w:numPr>
        <w:suppressAutoHyphens w:val="0"/>
        <w:spacing w:line="300" w:lineRule="auto"/>
        <w:ind w:left="357" w:hanging="357"/>
        <w:contextualSpacing/>
        <w:rPr>
          <w:rFonts w:ascii="Calibri" w:hAnsi="Calibri" w:cs="Calibri"/>
          <w:sz w:val="22"/>
          <w:szCs w:val="22"/>
        </w:rPr>
      </w:pPr>
      <w:r w:rsidRPr="008B78F9">
        <w:rPr>
          <w:rFonts w:asciiTheme="minorHAnsi" w:hAnsiTheme="minorHAnsi" w:cstheme="minorHAnsi"/>
          <w:sz w:val="22"/>
          <w:szCs w:val="22"/>
        </w:rPr>
        <w:lastRenderedPageBreak/>
        <w:t>Nie stanowi</w:t>
      </w:r>
      <w:r w:rsidRPr="008B78F9">
        <w:rPr>
          <w:rFonts w:ascii="Calibri" w:hAnsi="Calibri" w:cs="Calibri"/>
          <w:sz w:val="22"/>
          <w:szCs w:val="22"/>
        </w:rPr>
        <w:t xml:space="preserve"> zmiany Umowy:</w:t>
      </w:r>
    </w:p>
    <w:p w14:paraId="03FFE6B3" w14:textId="77777777" w:rsidR="00365026" w:rsidRPr="00365026" w:rsidRDefault="00365026" w:rsidP="00E26AF6">
      <w:pPr>
        <w:pStyle w:val="Akapitzlist"/>
        <w:numPr>
          <w:ilvl w:val="0"/>
          <w:numId w:val="24"/>
        </w:numPr>
        <w:suppressAutoHyphens w:val="0"/>
        <w:spacing w:before="120" w:after="120" w:line="300" w:lineRule="auto"/>
        <w:ind w:left="851" w:hanging="425"/>
        <w:rPr>
          <w:rFonts w:ascii="Calibri" w:hAnsi="Calibri" w:cs="Calibri"/>
          <w:sz w:val="22"/>
          <w:szCs w:val="22"/>
        </w:rPr>
      </w:pPr>
      <w:r w:rsidRPr="00365026">
        <w:rPr>
          <w:rFonts w:ascii="Calibri" w:hAnsi="Calibri" w:cs="Calibri"/>
          <w:sz w:val="22"/>
          <w:szCs w:val="22"/>
        </w:rPr>
        <w:t>zmiana adresów Zamawiającego i Wykonawcy,</w:t>
      </w:r>
    </w:p>
    <w:p w14:paraId="0B421DA6" w14:textId="77777777" w:rsidR="00365026" w:rsidRPr="00365026" w:rsidRDefault="00365026" w:rsidP="00E26AF6">
      <w:pPr>
        <w:pStyle w:val="Akapitzlist"/>
        <w:numPr>
          <w:ilvl w:val="0"/>
          <w:numId w:val="24"/>
        </w:numPr>
        <w:suppressAutoHyphens w:val="0"/>
        <w:spacing w:before="120" w:after="120" w:line="300" w:lineRule="auto"/>
        <w:ind w:left="851" w:hanging="425"/>
        <w:rPr>
          <w:rFonts w:ascii="Calibri" w:hAnsi="Calibri" w:cs="Calibri"/>
          <w:sz w:val="22"/>
          <w:szCs w:val="22"/>
        </w:rPr>
      </w:pPr>
      <w:r w:rsidRPr="00365026">
        <w:rPr>
          <w:rFonts w:ascii="Calibri" w:hAnsi="Calibri" w:cs="Calibri"/>
          <w:sz w:val="22"/>
          <w:szCs w:val="22"/>
        </w:rPr>
        <w:t>zmiana adresów do korespondencji,</w:t>
      </w:r>
    </w:p>
    <w:p w14:paraId="02781AC3" w14:textId="77777777" w:rsidR="00365026" w:rsidRPr="00365026" w:rsidRDefault="00365026" w:rsidP="00E26AF6">
      <w:pPr>
        <w:pStyle w:val="Akapitzlist"/>
        <w:numPr>
          <w:ilvl w:val="0"/>
          <w:numId w:val="24"/>
        </w:numPr>
        <w:suppressAutoHyphens w:val="0"/>
        <w:spacing w:before="120" w:after="120" w:line="300" w:lineRule="auto"/>
        <w:ind w:left="851" w:hanging="425"/>
        <w:rPr>
          <w:rFonts w:ascii="Calibri" w:hAnsi="Calibri" w:cs="Calibri"/>
          <w:sz w:val="22"/>
          <w:szCs w:val="22"/>
        </w:rPr>
      </w:pPr>
      <w:r w:rsidRPr="00365026">
        <w:rPr>
          <w:rFonts w:ascii="Calibri" w:hAnsi="Calibri" w:cs="Calibri"/>
          <w:sz w:val="22"/>
          <w:szCs w:val="22"/>
        </w:rPr>
        <w:t>zmiana osób odpowiedzialnych za nadzór nad realizacją Umowy,</w:t>
      </w:r>
    </w:p>
    <w:p w14:paraId="54A759D2" w14:textId="77777777" w:rsidR="00365026" w:rsidRPr="00365026" w:rsidRDefault="00365026" w:rsidP="00E26AF6">
      <w:pPr>
        <w:pStyle w:val="Akapitzlist"/>
        <w:numPr>
          <w:ilvl w:val="0"/>
          <w:numId w:val="24"/>
        </w:numPr>
        <w:suppressAutoHyphens w:val="0"/>
        <w:spacing w:before="120" w:after="120" w:line="300" w:lineRule="auto"/>
        <w:ind w:left="851" w:hanging="425"/>
        <w:rPr>
          <w:rFonts w:ascii="Calibri" w:hAnsi="Calibri" w:cs="Calibri"/>
          <w:sz w:val="22"/>
          <w:szCs w:val="22"/>
        </w:rPr>
      </w:pPr>
      <w:r w:rsidRPr="00365026">
        <w:rPr>
          <w:rFonts w:ascii="Calibri" w:eastAsia="Calibri" w:hAnsi="Calibri" w:cs="Calibri"/>
          <w:sz w:val="22"/>
          <w:szCs w:val="22"/>
          <w:lang w:eastAsia="en-US"/>
        </w:rPr>
        <w:t>zmiana danych odbiorcy i płatnika, a także adresu e-mail Zamawiającego, na który ma zostać dostarczona faktura,</w:t>
      </w:r>
    </w:p>
    <w:p w14:paraId="332DA2DC" w14:textId="77777777" w:rsidR="00365026" w:rsidRPr="00365026" w:rsidRDefault="00365026" w:rsidP="00E26AF6">
      <w:pPr>
        <w:pStyle w:val="Akapitzlist"/>
        <w:numPr>
          <w:ilvl w:val="0"/>
          <w:numId w:val="24"/>
        </w:numPr>
        <w:suppressAutoHyphens w:val="0"/>
        <w:spacing w:before="120" w:after="120" w:line="300" w:lineRule="auto"/>
        <w:ind w:left="851" w:hanging="425"/>
        <w:rPr>
          <w:rFonts w:ascii="Calibri" w:hAnsi="Calibri" w:cs="Calibri"/>
          <w:sz w:val="22"/>
          <w:szCs w:val="22"/>
        </w:rPr>
      </w:pPr>
      <w:r w:rsidRPr="00365026">
        <w:rPr>
          <w:rFonts w:ascii="Calibri" w:hAnsi="Calibri" w:cs="Calibri"/>
          <w:sz w:val="22"/>
          <w:szCs w:val="22"/>
        </w:rPr>
        <w:t>utrata mocy lub zmiana aktów prawnych przywołanych w treści Umowy. W każdym takim przypadku Wykonawca ma obowiązek stosowania się do obowiązujących w danym czasie aktów prawa.</w:t>
      </w:r>
    </w:p>
    <w:p w14:paraId="78CDAD08" w14:textId="0E68B992" w:rsidR="00365026" w:rsidRPr="00365026" w:rsidRDefault="00365026" w:rsidP="00E26AF6">
      <w:pPr>
        <w:pStyle w:val="Akapitzlist"/>
        <w:numPr>
          <w:ilvl w:val="3"/>
          <w:numId w:val="11"/>
        </w:numPr>
        <w:suppressAutoHyphens w:val="0"/>
        <w:spacing w:line="300" w:lineRule="auto"/>
        <w:ind w:left="357" w:hanging="357"/>
        <w:contextualSpacing/>
        <w:rPr>
          <w:rFonts w:ascii="Calibri" w:hAnsi="Calibri" w:cs="Calibri"/>
          <w:sz w:val="22"/>
          <w:szCs w:val="22"/>
        </w:rPr>
      </w:pPr>
      <w:r w:rsidRPr="00365026">
        <w:rPr>
          <w:rFonts w:ascii="Calibri" w:hAnsi="Calibri" w:cs="Calibri"/>
          <w:sz w:val="22"/>
          <w:szCs w:val="22"/>
        </w:rPr>
        <w:t xml:space="preserve">Zmiany wskazane w ust. </w:t>
      </w:r>
      <w:r w:rsidR="008B78F9">
        <w:rPr>
          <w:rFonts w:ascii="Calibri" w:hAnsi="Calibri" w:cs="Calibri"/>
          <w:sz w:val="22"/>
          <w:szCs w:val="22"/>
        </w:rPr>
        <w:t>6</w:t>
      </w:r>
      <w:r w:rsidRPr="00365026">
        <w:rPr>
          <w:rFonts w:ascii="Calibri" w:hAnsi="Calibri" w:cs="Calibri"/>
          <w:sz w:val="22"/>
          <w:szCs w:val="22"/>
        </w:rPr>
        <w:t xml:space="preserve"> pkt 1 – 4 dokonywane są w drodze jednostronnego pisemnego oświadczenia danej Strony i wywołują skutek od dnia doręczenia go drugiej Stronie na adres e-  mail wskazany w Umowie.</w:t>
      </w:r>
    </w:p>
    <w:p w14:paraId="0A571D32" w14:textId="77777777" w:rsidR="00365026" w:rsidRPr="00365026" w:rsidRDefault="00365026" w:rsidP="008B78F9">
      <w:pPr>
        <w:rPr>
          <w:sz w:val="22"/>
          <w:szCs w:val="22"/>
          <w:lang w:val="x-none"/>
        </w:rPr>
      </w:pPr>
    </w:p>
    <w:p w14:paraId="38178945" w14:textId="3154A306" w:rsidR="001B6389" w:rsidRPr="005127A2" w:rsidRDefault="00527844" w:rsidP="008B78F9">
      <w:pPr>
        <w:spacing w:before="4" w:after="4" w:line="300" w:lineRule="auto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B0314A" w:rsidRPr="005127A2">
        <w:rPr>
          <w:rFonts w:asciiTheme="minorHAnsi" w:hAnsiTheme="minorHAnsi" w:cstheme="minorHAnsi"/>
          <w:b/>
          <w:sz w:val="22"/>
          <w:szCs w:val="22"/>
        </w:rPr>
        <w:t>1</w:t>
      </w:r>
      <w:r w:rsidR="00CC5422">
        <w:rPr>
          <w:rFonts w:asciiTheme="minorHAnsi" w:hAnsiTheme="minorHAnsi" w:cstheme="minorHAnsi"/>
          <w:b/>
          <w:sz w:val="22"/>
          <w:szCs w:val="22"/>
        </w:rPr>
        <w:t>1</w:t>
      </w:r>
      <w:r w:rsidR="004F34E8" w:rsidRPr="005127A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7A62796" w14:textId="3F40E82B" w:rsidR="00527844" w:rsidRPr="005127A2" w:rsidRDefault="00527844" w:rsidP="008B78F9">
      <w:pPr>
        <w:spacing w:before="4" w:after="4" w:line="300" w:lineRule="auto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b/>
          <w:bCs/>
          <w:sz w:val="22"/>
          <w:szCs w:val="22"/>
        </w:rPr>
        <w:t>Postanowienia końcowe</w:t>
      </w:r>
    </w:p>
    <w:p w14:paraId="7A706BE5" w14:textId="77777777" w:rsidR="004F34E8" w:rsidRPr="005127A2" w:rsidRDefault="004F34E8" w:rsidP="00E26AF6">
      <w:pPr>
        <w:pStyle w:val="Akapitzlist"/>
        <w:numPr>
          <w:ilvl w:val="3"/>
          <w:numId w:val="10"/>
        </w:numPr>
        <w:suppressAutoHyphens w:val="0"/>
        <w:spacing w:before="120" w:after="240" w:line="300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sz w:val="22"/>
          <w:szCs w:val="22"/>
        </w:rPr>
        <w:t xml:space="preserve">Wszelkie zawiadomienia i korespondencja związana z Umową powinna być kierowana pod następujące adresy: </w:t>
      </w:r>
    </w:p>
    <w:p w14:paraId="45E81ABD" w14:textId="77777777" w:rsidR="004F34E8" w:rsidRPr="005127A2" w:rsidRDefault="004F34E8" w:rsidP="00E26AF6">
      <w:pPr>
        <w:pStyle w:val="Akapitzlist"/>
        <w:numPr>
          <w:ilvl w:val="0"/>
          <w:numId w:val="14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b/>
          <w:sz w:val="22"/>
          <w:szCs w:val="22"/>
        </w:rPr>
        <w:t>Zamawiającego</w:t>
      </w:r>
      <w:r w:rsidRPr="005127A2">
        <w:rPr>
          <w:rFonts w:asciiTheme="minorHAnsi" w:hAnsiTheme="minorHAnsi" w:cstheme="minorHAnsi"/>
          <w:sz w:val="22"/>
          <w:szCs w:val="22"/>
        </w:rPr>
        <w:t xml:space="preserve"> – Zarząd Zieleni m.st. Warszawy, ul. Hoża 13a, 00-528 Warszawa</w:t>
      </w:r>
    </w:p>
    <w:p w14:paraId="5978C7B7" w14:textId="77777777" w:rsidR="0077470A" w:rsidRPr="005127A2" w:rsidRDefault="004F34E8" w:rsidP="008B78F9">
      <w:pPr>
        <w:spacing w:after="240" w:line="300" w:lineRule="auto"/>
        <w:ind w:left="438" w:firstLine="708"/>
        <w:rPr>
          <w:rFonts w:asciiTheme="minorHAnsi" w:hAnsiTheme="minorHAnsi" w:cstheme="minorHAnsi"/>
          <w:sz w:val="22"/>
          <w:szCs w:val="22"/>
          <w:lang w:val="en-US"/>
        </w:rPr>
      </w:pPr>
      <w:r w:rsidRPr="00C904C6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e-mail: </w:t>
      </w:r>
      <w:hyperlink r:id="rId13" w:history="1">
        <w:r w:rsidRPr="005127A2">
          <w:rPr>
            <w:rStyle w:val="Hipercze"/>
            <w:rFonts w:asciiTheme="minorHAnsi" w:hAnsiTheme="minorHAnsi" w:cstheme="minorHAnsi"/>
            <w:color w:val="auto"/>
            <w:sz w:val="22"/>
            <w:szCs w:val="22"/>
            <w:lang w:val="en-US"/>
          </w:rPr>
          <w:t>kontakt@zzw.waw.pl</w:t>
        </w:r>
      </w:hyperlink>
    </w:p>
    <w:p w14:paraId="3BC05284" w14:textId="22E8F86E" w:rsidR="004F34E8" w:rsidRPr="005127A2" w:rsidRDefault="004F34E8" w:rsidP="00E26AF6">
      <w:pPr>
        <w:pStyle w:val="Akapitzlist"/>
        <w:numPr>
          <w:ilvl w:val="0"/>
          <w:numId w:val="14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b/>
          <w:sz w:val="22"/>
          <w:szCs w:val="22"/>
        </w:rPr>
        <w:t>Wykonawcy</w:t>
      </w:r>
      <w:r w:rsidRPr="005127A2">
        <w:rPr>
          <w:rFonts w:asciiTheme="minorHAnsi" w:hAnsiTheme="minorHAnsi" w:cstheme="minorHAnsi"/>
          <w:sz w:val="22"/>
          <w:szCs w:val="22"/>
        </w:rPr>
        <w:t xml:space="preserve"> –   </w:t>
      </w:r>
      <w:r w:rsidR="00943E71" w:rsidRPr="005127A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………………………………………………………………………………..</w:t>
      </w:r>
    </w:p>
    <w:p w14:paraId="5C2A5EE7" w14:textId="46A5727F" w:rsidR="004F34E8" w:rsidRPr="005127A2" w:rsidRDefault="004F34E8" w:rsidP="008B78F9">
      <w:pPr>
        <w:spacing w:after="240" w:line="300" w:lineRule="auto"/>
        <w:ind w:left="438" w:firstLine="708"/>
        <w:rPr>
          <w:rFonts w:asciiTheme="minorHAnsi" w:hAnsiTheme="minorHAnsi" w:cstheme="minorHAnsi"/>
          <w:bCs/>
          <w:sz w:val="22"/>
          <w:szCs w:val="22"/>
          <w:lang w:val="en-US"/>
        </w:rPr>
      </w:pPr>
      <w:r w:rsidRPr="00C904C6">
        <w:rPr>
          <w:rFonts w:asciiTheme="minorHAnsi" w:hAnsiTheme="minorHAnsi" w:cstheme="minorHAnsi"/>
          <w:bCs/>
          <w:sz w:val="22"/>
          <w:szCs w:val="22"/>
          <w:lang w:val="en-US"/>
        </w:rPr>
        <w:t>e-mail:</w:t>
      </w:r>
      <w:r w:rsidRPr="005127A2">
        <w:rPr>
          <w:rFonts w:asciiTheme="minorHAnsi" w:hAnsiTheme="minorHAnsi" w:cstheme="minorHAnsi"/>
          <w:b/>
          <w:sz w:val="22"/>
          <w:szCs w:val="22"/>
          <w:lang w:val="en-US"/>
        </w:rPr>
        <w:t xml:space="preserve"> </w:t>
      </w:r>
      <w:r w:rsidR="00943E71" w:rsidRPr="005127A2">
        <w:rPr>
          <w:rFonts w:asciiTheme="minorHAnsi" w:hAnsiTheme="minorHAnsi" w:cstheme="minorHAnsi"/>
          <w:bCs/>
          <w:sz w:val="22"/>
          <w:szCs w:val="22"/>
          <w:lang w:val="en-US"/>
        </w:rPr>
        <w:t>...............</w:t>
      </w:r>
      <w:r w:rsidR="004B2269" w:rsidRPr="005127A2">
        <w:rPr>
          <w:rFonts w:asciiTheme="minorHAnsi" w:hAnsiTheme="minorHAnsi" w:cstheme="minorHAnsi"/>
          <w:bCs/>
          <w:sz w:val="22"/>
          <w:szCs w:val="22"/>
          <w:lang w:val="en-US"/>
        </w:rPr>
        <w:t>@</w:t>
      </w:r>
      <w:r w:rsidR="00943E71" w:rsidRPr="005127A2">
        <w:rPr>
          <w:rFonts w:asciiTheme="minorHAnsi" w:hAnsiTheme="minorHAnsi" w:cstheme="minorHAnsi"/>
          <w:bCs/>
          <w:sz w:val="22"/>
          <w:szCs w:val="22"/>
          <w:lang w:val="en-US"/>
        </w:rPr>
        <w:t>..................</w:t>
      </w:r>
    </w:p>
    <w:p w14:paraId="6087B2A9" w14:textId="379B9E19" w:rsidR="004F34E8" w:rsidRPr="005127A2" w:rsidRDefault="004F34E8" w:rsidP="00E26AF6">
      <w:pPr>
        <w:pStyle w:val="Akapitzlist"/>
        <w:numPr>
          <w:ilvl w:val="3"/>
          <w:numId w:val="10"/>
        </w:numPr>
        <w:tabs>
          <w:tab w:val="num" w:pos="426"/>
        </w:tabs>
        <w:suppressAutoHyphens w:val="0"/>
        <w:spacing w:before="120" w:after="240" w:line="300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sz w:val="22"/>
          <w:szCs w:val="22"/>
        </w:rPr>
        <w:t>Osobami odpowiedzialnymi za nadzór nad realizacją Umowy są</w:t>
      </w:r>
      <w:r w:rsidR="00075BC4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9"/>
      </w:r>
      <w:r w:rsidRPr="005127A2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50DDE911" w14:textId="6C950DBF" w:rsidR="004F34E8" w:rsidRPr="005127A2" w:rsidRDefault="004F34E8" w:rsidP="00E26AF6">
      <w:pPr>
        <w:pStyle w:val="Akapitzlist"/>
        <w:numPr>
          <w:ilvl w:val="0"/>
          <w:numId w:val="15"/>
        </w:numPr>
        <w:tabs>
          <w:tab w:val="num" w:pos="567"/>
        </w:tabs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5127A2">
        <w:rPr>
          <w:rFonts w:asciiTheme="minorHAnsi" w:hAnsiTheme="minorHAnsi" w:cstheme="minorHAnsi"/>
          <w:b/>
          <w:bCs/>
          <w:sz w:val="22"/>
          <w:szCs w:val="22"/>
        </w:rPr>
        <w:t xml:space="preserve">ze strony Zamawiającego: </w:t>
      </w:r>
    </w:p>
    <w:p w14:paraId="5E6D4631" w14:textId="2372FD9C" w:rsidR="0085690A" w:rsidRPr="00374A61" w:rsidRDefault="0085690A" w:rsidP="008B78F9">
      <w:pPr>
        <w:pStyle w:val="Tekstpodstawowywcity2"/>
        <w:tabs>
          <w:tab w:val="left" w:pos="284"/>
        </w:tabs>
        <w:spacing w:before="4" w:after="4" w:line="300" w:lineRule="auto"/>
        <w:ind w:left="1146"/>
        <w:rPr>
          <w:rStyle w:val="Hipercze"/>
          <w:rFonts w:asciiTheme="minorHAnsi" w:hAnsiTheme="minorHAnsi" w:cstheme="minorHAnsi"/>
          <w:bCs/>
          <w:sz w:val="22"/>
          <w:szCs w:val="22"/>
        </w:rPr>
      </w:pPr>
      <w:r w:rsidRPr="00374A61">
        <w:rPr>
          <w:rFonts w:asciiTheme="minorHAnsi" w:hAnsiTheme="minorHAnsi" w:cstheme="minorHAnsi"/>
          <w:bCs/>
          <w:sz w:val="22"/>
          <w:szCs w:val="22"/>
        </w:rPr>
        <w:t xml:space="preserve">dla </w:t>
      </w:r>
      <w:r w:rsidR="00374A61" w:rsidRPr="00374A61">
        <w:rPr>
          <w:rFonts w:asciiTheme="minorHAnsi" w:hAnsiTheme="minorHAnsi" w:cstheme="minorHAnsi"/>
          <w:bCs/>
          <w:sz w:val="22"/>
          <w:szCs w:val="22"/>
        </w:rPr>
        <w:t xml:space="preserve">terenu w </w:t>
      </w:r>
      <w:r w:rsidRPr="00374A61">
        <w:rPr>
          <w:rFonts w:asciiTheme="minorHAnsi" w:hAnsiTheme="minorHAnsi" w:cstheme="minorHAnsi"/>
          <w:bCs/>
          <w:sz w:val="22"/>
          <w:szCs w:val="22"/>
        </w:rPr>
        <w:t xml:space="preserve">dzielnicy </w:t>
      </w:r>
      <w:r w:rsidR="00374A61" w:rsidRPr="00374A61">
        <w:rPr>
          <w:rFonts w:asciiTheme="minorHAnsi" w:hAnsiTheme="minorHAnsi" w:cstheme="minorHAnsi"/>
          <w:bCs/>
          <w:sz w:val="22"/>
          <w:szCs w:val="22"/>
        </w:rPr>
        <w:t>Żoliborz, ul. Broniewskiego</w:t>
      </w:r>
      <w:r w:rsidRPr="00374A61">
        <w:rPr>
          <w:rFonts w:asciiTheme="minorHAnsi" w:hAnsiTheme="minorHAnsi" w:cstheme="minorHAnsi"/>
          <w:bCs/>
          <w:sz w:val="22"/>
          <w:szCs w:val="22"/>
        </w:rPr>
        <w:t xml:space="preserve">: </w:t>
      </w:r>
      <w:r w:rsidR="00943E71" w:rsidRPr="00374A61">
        <w:rPr>
          <w:rFonts w:asciiTheme="minorHAnsi" w:hAnsiTheme="minorHAnsi" w:cstheme="minorHAnsi"/>
          <w:bCs/>
          <w:sz w:val="22"/>
          <w:szCs w:val="22"/>
        </w:rPr>
        <w:t>……….</w:t>
      </w:r>
      <w:r w:rsidRPr="00374A61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Pr="00374A61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tel. </w:t>
      </w:r>
      <w:r w:rsidR="00943E71" w:rsidRPr="00374A61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…………..</w:t>
      </w:r>
      <w:r w:rsidRPr="00374A61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,</w:t>
      </w:r>
      <w:r w:rsidRPr="00374A61">
        <w:rPr>
          <w:rFonts w:asciiTheme="minorHAnsi" w:hAnsiTheme="minorHAnsi" w:cstheme="minorHAnsi"/>
          <w:bCs/>
          <w:sz w:val="22"/>
          <w:szCs w:val="22"/>
        </w:rPr>
        <w:t xml:space="preserve"> e-mail: </w:t>
      </w:r>
      <w:hyperlink r:id="rId14" w:history="1">
        <w:r w:rsidR="00943E71" w:rsidRPr="00374A61">
          <w:rPr>
            <w:rStyle w:val="Hipercze"/>
            <w:rFonts w:asciiTheme="minorHAnsi" w:hAnsiTheme="minorHAnsi" w:cstheme="minorHAnsi"/>
            <w:bCs/>
            <w:sz w:val="22"/>
            <w:szCs w:val="22"/>
          </w:rPr>
          <w:t>..............@zzw.waw.pl</w:t>
        </w:r>
      </w:hyperlink>
    </w:p>
    <w:p w14:paraId="0F5A4A73" w14:textId="0D78070B" w:rsidR="00943E71" w:rsidRPr="00374A61" w:rsidRDefault="0085690A" w:rsidP="008B78F9">
      <w:pPr>
        <w:pStyle w:val="Tekstpodstawowywcity2"/>
        <w:tabs>
          <w:tab w:val="left" w:pos="284"/>
        </w:tabs>
        <w:spacing w:before="4" w:after="4" w:line="300" w:lineRule="auto"/>
        <w:ind w:left="1146"/>
        <w:rPr>
          <w:bCs/>
          <w:lang w:val="en-GB"/>
        </w:rPr>
      </w:pPr>
      <w:r w:rsidRPr="00374A61">
        <w:rPr>
          <w:rFonts w:asciiTheme="minorHAnsi" w:hAnsiTheme="minorHAnsi" w:cstheme="minorHAnsi"/>
          <w:bCs/>
          <w:sz w:val="22"/>
          <w:szCs w:val="22"/>
        </w:rPr>
        <w:t>dla</w:t>
      </w:r>
      <w:r w:rsidR="00374A61" w:rsidRPr="00374A61">
        <w:rPr>
          <w:rFonts w:asciiTheme="minorHAnsi" w:hAnsiTheme="minorHAnsi" w:cstheme="minorHAnsi"/>
          <w:bCs/>
          <w:sz w:val="22"/>
          <w:szCs w:val="22"/>
        </w:rPr>
        <w:t xml:space="preserve"> terenu w</w:t>
      </w:r>
      <w:r w:rsidRPr="00374A61">
        <w:rPr>
          <w:rFonts w:asciiTheme="minorHAnsi" w:hAnsiTheme="minorHAnsi" w:cstheme="minorHAnsi"/>
          <w:bCs/>
          <w:sz w:val="22"/>
          <w:szCs w:val="22"/>
        </w:rPr>
        <w:t xml:space="preserve"> dzielnicy</w:t>
      </w:r>
      <w:r w:rsidR="00374A61" w:rsidRPr="00374A61">
        <w:rPr>
          <w:rFonts w:asciiTheme="minorHAnsi" w:hAnsiTheme="minorHAnsi" w:cstheme="minorHAnsi"/>
          <w:bCs/>
          <w:sz w:val="22"/>
          <w:szCs w:val="22"/>
        </w:rPr>
        <w:t xml:space="preserve"> Wola, ul. </w:t>
      </w:r>
      <w:r w:rsidR="00374A61" w:rsidRPr="00374A61">
        <w:rPr>
          <w:rFonts w:asciiTheme="minorHAnsi" w:hAnsiTheme="minorHAnsi" w:cstheme="minorHAnsi"/>
          <w:bCs/>
          <w:sz w:val="22"/>
          <w:szCs w:val="22"/>
          <w:lang w:val="en-GB"/>
        </w:rPr>
        <w:t>Pustola</w:t>
      </w:r>
      <w:r w:rsidR="00943E71" w:rsidRPr="00374A61">
        <w:rPr>
          <w:rFonts w:asciiTheme="minorHAnsi" w:hAnsiTheme="minorHAnsi" w:cstheme="minorHAnsi"/>
          <w:bCs/>
          <w:sz w:val="22"/>
          <w:szCs w:val="22"/>
          <w:lang w:val="en-GB"/>
        </w:rPr>
        <w:t xml:space="preserve">, </w:t>
      </w:r>
      <w:r w:rsidR="00943E71" w:rsidRPr="00374A61">
        <w:rPr>
          <w:rFonts w:asciiTheme="minorHAnsi" w:hAnsiTheme="minorHAnsi" w:cstheme="minorHAnsi"/>
          <w:bCs/>
          <w:sz w:val="22"/>
          <w:szCs w:val="22"/>
          <w:shd w:val="clear" w:color="auto" w:fill="FFFFFF"/>
          <w:lang w:val="en-GB"/>
        </w:rPr>
        <w:t>tel. …………..,</w:t>
      </w:r>
      <w:r w:rsidR="00943E71" w:rsidRPr="00374A61">
        <w:rPr>
          <w:rFonts w:asciiTheme="minorHAnsi" w:hAnsiTheme="minorHAnsi" w:cstheme="minorHAnsi"/>
          <w:bCs/>
          <w:sz w:val="22"/>
          <w:szCs w:val="22"/>
          <w:lang w:val="en-GB"/>
        </w:rPr>
        <w:t xml:space="preserve"> e-mail: </w:t>
      </w:r>
      <w:hyperlink r:id="rId15" w:history="1">
        <w:r w:rsidR="00943E71" w:rsidRPr="00374A61">
          <w:rPr>
            <w:rStyle w:val="Hipercze"/>
            <w:rFonts w:asciiTheme="minorHAnsi" w:hAnsiTheme="minorHAnsi" w:cstheme="minorHAnsi"/>
            <w:bCs/>
            <w:sz w:val="22"/>
            <w:szCs w:val="22"/>
            <w:lang w:val="en-GB"/>
          </w:rPr>
          <w:t>..............@zzw.waw.pl</w:t>
        </w:r>
      </w:hyperlink>
      <w:r w:rsidR="00374A61" w:rsidRPr="00374A61">
        <w:rPr>
          <w:bCs/>
          <w:lang w:val="en-GB"/>
        </w:rPr>
        <w:t>,</w:t>
      </w:r>
    </w:p>
    <w:p w14:paraId="7897F746" w14:textId="38A95FF0" w:rsidR="00374A61" w:rsidRPr="00374A61" w:rsidRDefault="00374A61" w:rsidP="008B78F9">
      <w:pPr>
        <w:pStyle w:val="Tekstpodstawowywcity2"/>
        <w:tabs>
          <w:tab w:val="left" w:pos="284"/>
        </w:tabs>
        <w:spacing w:before="4" w:after="4" w:line="300" w:lineRule="auto"/>
        <w:ind w:left="1146"/>
        <w:rPr>
          <w:rStyle w:val="Hipercze"/>
          <w:rFonts w:asciiTheme="minorHAnsi" w:hAnsiTheme="minorHAnsi" w:cstheme="minorHAnsi"/>
          <w:bCs/>
          <w:sz w:val="22"/>
          <w:szCs w:val="22"/>
        </w:rPr>
      </w:pPr>
      <w:r w:rsidRPr="00374A61">
        <w:rPr>
          <w:rFonts w:asciiTheme="minorHAnsi" w:hAnsiTheme="minorHAnsi" w:cstheme="minorHAnsi"/>
          <w:bCs/>
          <w:sz w:val="22"/>
          <w:szCs w:val="22"/>
        </w:rPr>
        <w:t xml:space="preserve">dla parku Pole Mokotowskie, </w:t>
      </w:r>
      <w:r w:rsidRPr="00374A61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tel. …………..,</w:t>
      </w:r>
      <w:r w:rsidRPr="00374A61">
        <w:rPr>
          <w:rFonts w:asciiTheme="minorHAnsi" w:hAnsiTheme="minorHAnsi" w:cstheme="minorHAnsi"/>
          <w:bCs/>
          <w:sz w:val="22"/>
          <w:szCs w:val="22"/>
        </w:rPr>
        <w:t xml:space="preserve"> e-mail: </w:t>
      </w:r>
      <w:hyperlink r:id="rId16" w:history="1">
        <w:r w:rsidRPr="00374A61">
          <w:rPr>
            <w:rStyle w:val="Hipercze"/>
            <w:rFonts w:asciiTheme="minorHAnsi" w:hAnsiTheme="minorHAnsi" w:cstheme="minorHAnsi"/>
            <w:bCs/>
            <w:sz w:val="22"/>
            <w:szCs w:val="22"/>
          </w:rPr>
          <w:t>..............@zzw.waw.pl</w:t>
        </w:r>
      </w:hyperlink>
      <w:r w:rsidRPr="00374A61">
        <w:rPr>
          <w:bCs/>
        </w:rPr>
        <w:t>,</w:t>
      </w:r>
    </w:p>
    <w:p w14:paraId="020FE01C" w14:textId="77777777" w:rsidR="004F34E8" w:rsidRPr="005127A2" w:rsidRDefault="004F34E8" w:rsidP="00E26AF6">
      <w:pPr>
        <w:pStyle w:val="Akapitzlist"/>
        <w:numPr>
          <w:ilvl w:val="0"/>
          <w:numId w:val="16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5127A2">
        <w:rPr>
          <w:rFonts w:asciiTheme="minorHAnsi" w:hAnsiTheme="minorHAnsi" w:cstheme="minorHAnsi"/>
          <w:b/>
          <w:bCs/>
          <w:sz w:val="22"/>
          <w:szCs w:val="22"/>
        </w:rPr>
        <w:t xml:space="preserve">ze strony Wykonawcy: </w:t>
      </w:r>
    </w:p>
    <w:p w14:paraId="36154460" w14:textId="4692E49F" w:rsidR="004F34E8" w:rsidRPr="005127A2" w:rsidRDefault="004F34E8" w:rsidP="008B78F9">
      <w:pPr>
        <w:spacing w:after="240" w:line="300" w:lineRule="auto"/>
        <w:ind w:left="864" w:firstLine="282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sz w:val="22"/>
          <w:szCs w:val="22"/>
        </w:rPr>
        <w:t xml:space="preserve">Pan/i </w:t>
      </w:r>
      <w:r w:rsidR="00943E71" w:rsidRPr="005127A2">
        <w:rPr>
          <w:rFonts w:asciiTheme="minorHAnsi" w:hAnsiTheme="minorHAnsi" w:cstheme="minorHAnsi"/>
          <w:sz w:val="22"/>
          <w:szCs w:val="22"/>
        </w:rPr>
        <w:t>…………………….</w:t>
      </w:r>
      <w:r w:rsidRPr="005127A2">
        <w:rPr>
          <w:rFonts w:asciiTheme="minorHAnsi" w:hAnsiTheme="minorHAnsi" w:cstheme="minorHAnsi"/>
          <w:sz w:val="22"/>
          <w:szCs w:val="22"/>
        </w:rPr>
        <w:t xml:space="preserve">, tel. kom. </w:t>
      </w:r>
      <w:r w:rsidR="00943E71" w:rsidRPr="005127A2">
        <w:rPr>
          <w:rFonts w:asciiTheme="minorHAnsi" w:hAnsiTheme="minorHAnsi" w:cstheme="minorHAnsi"/>
          <w:sz w:val="22"/>
          <w:szCs w:val="22"/>
        </w:rPr>
        <w:t>………………………………..</w:t>
      </w:r>
      <w:r w:rsidRPr="005127A2">
        <w:rPr>
          <w:rFonts w:asciiTheme="minorHAnsi" w:hAnsiTheme="minorHAnsi" w:cstheme="minorHAnsi"/>
          <w:sz w:val="22"/>
          <w:szCs w:val="22"/>
        </w:rPr>
        <w:t xml:space="preserve"> ; e-mail: </w:t>
      </w:r>
      <w:r w:rsidR="00943E71" w:rsidRPr="005127A2">
        <w:rPr>
          <w:rFonts w:asciiTheme="minorHAnsi" w:hAnsiTheme="minorHAnsi" w:cstheme="minorHAnsi"/>
          <w:sz w:val="22"/>
          <w:szCs w:val="22"/>
        </w:rPr>
        <w:t>.................</w:t>
      </w:r>
      <w:r w:rsidR="004B2269" w:rsidRPr="005127A2">
        <w:rPr>
          <w:rFonts w:asciiTheme="minorHAnsi" w:hAnsiTheme="minorHAnsi" w:cstheme="minorHAnsi"/>
          <w:sz w:val="22"/>
          <w:szCs w:val="22"/>
        </w:rPr>
        <w:t>@</w:t>
      </w:r>
      <w:r w:rsidR="00943E71" w:rsidRPr="005127A2">
        <w:rPr>
          <w:rFonts w:asciiTheme="minorHAnsi" w:hAnsiTheme="minorHAnsi" w:cstheme="minorHAnsi"/>
          <w:sz w:val="22"/>
          <w:szCs w:val="22"/>
        </w:rPr>
        <w:t>......................</w:t>
      </w:r>
    </w:p>
    <w:p w14:paraId="68ECE52D" w14:textId="2626F7E0" w:rsidR="004F34E8" w:rsidRPr="005127A2" w:rsidRDefault="00D6629E" w:rsidP="00E26AF6">
      <w:pPr>
        <w:pStyle w:val="Akapitzlist"/>
        <w:numPr>
          <w:ilvl w:val="3"/>
          <w:numId w:val="10"/>
        </w:numPr>
        <w:tabs>
          <w:tab w:val="clear" w:pos="-349"/>
          <w:tab w:val="num" w:pos="567"/>
        </w:tabs>
        <w:spacing w:line="300" w:lineRule="auto"/>
        <w:ind w:left="567" w:hanging="567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sz w:val="22"/>
          <w:szCs w:val="22"/>
        </w:rPr>
        <w:t xml:space="preserve">Strony zobowiązują się do niezwłocznego wzajemnego pisemnego powiadamiania o każdej zmianie ich siedziby lub adresu dla doręczeń korespondencji. W przypadku naruszenia powyższego obowiązku pismo skierowane listem poleconym na ostatni podany adres będzie uznane za doręczone skutecznie z upływem terminu jego odbioru, wyznaczonego przez placówkę pocztową. Powyższe postanowienie nie wyłącza możliwości złożenia korespondencji </w:t>
      </w:r>
      <w:r w:rsidRPr="005127A2">
        <w:rPr>
          <w:rFonts w:asciiTheme="minorHAnsi" w:hAnsiTheme="minorHAnsi" w:cstheme="minorHAnsi"/>
          <w:sz w:val="22"/>
          <w:szCs w:val="22"/>
        </w:rPr>
        <w:lastRenderedPageBreak/>
        <w:t xml:space="preserve">bezpośrednio pod wskazanym adresem lub doręczenia jej bezpośrednio osobie uprawnionej do reprezentacji Strony, jak też złożenia w formie elektronicznej z </w:t>
      </w:r>
      <w:r w:rsidR="004B40D9">
        <w:rPr>
          <w:rFonts w:asciiTheme="minorHAnsi" w:hAnsiTheme="minorHAnsi" w:cstheme="minorHAnsi"/>
          <w:sz w:val="22"/>
          <w:szCs w:val="22"/>
        </w:rPr>
        <w:t>kwalifiko</w:t>
      </w:r>
      <w:r w:rsidR="001D4B03">
        <w:rPr>
          <w:rFonts w:asciiTheme="minorHAnsi" w:hAnsiTheme="minorHAnsi" w:cstheme="minorHAnsi"/>
          <w:sz w:val="22"/>
          <w:szCs w:val="22"/>
        </w:rPr>
        <w:t xml:space="preserve">wanym </w:t>
      </w:r>
      <w:r w:rsidRPr="005127A2">
        <w:rPr>
          <w:rFonts w:asciiTheme="minorHAnsi" w:hAnsiTheme="minorHAnsi" w:cstheme="minorHAnsi"/>
          <w:sz w:val="22"/>
          <w:szCs w:val="22"/>
        </w:rPr>
        <w:t xml:space="preserve">podpisem elektronicznym, wysłanej na adres poczty elektronicznej drugiej Strony wskazany w ust. </w:t>
      </w:r>
      <w:r w:rsidR="001D4B03">
        <w:rPr>
          <w:rFonts w:asciiTheme="minorHAnsi" w:hAnsiTheme="minorHAnsi" w:cstheme="minorHAnsi"/>
          <w:sz w:val="22"/>
          <w:szCs w:val="22"/>
        </w:rPr>
        <w:t>1</w:t>
      </w:r>
      <w:r w:rsidRPr="005127A2">
        <w:rPr>
          <w:rFonts w:asciiTheme="minorHAnsi" w:hAnsiTheme="minorHAnsi" w:cstheme="minorHAnsi"/>
          <w:sz w:val="22"/>
          <w:szCs w:val="22"/>
        </w:rPr>
        <w:t xml:space="preserve"> powyżej. Oświadczenie złożone w formie elektronicznej z </w:t>
      </w:r>
      <w:r w:rsidR="001D4B03">
        <w:rPr>
          <w:rFonts w:asciiTheme="minorHAnsi" w:hAnsiTheme="minorHAnsi" w:cstheme="minorHAnsi"/>
          <w:sz w:val="22"/>
          <w:szCs w:val="22"/>
        </w:rPr>
        <w:t xml:space="preserve">kwalifikowanym </w:t>
      </w:r>
      <w:r w:rsidRPr="005127A2">
        <w:rPr>
          <w:rFonts w:asciiTheme="minorHAnsi" w:hAnsiTheme="minorHAnsi" w:cstheme="minorHAnsi"/>
          <w:sz w:val="22"/>
          <w:szCs w:val="22"/>
        </w:rPr>
        <w:t>podpisem elektronicznym będzie uznawane za skutecznie doręczone drugiej Stronie w chwili wprowadzenia oświadczenia do środka komunikacji elektronicznej w taki sposób, żeby druga Strona mogła zapoznać się z jego treścią.</w:t>
      </w:r>
    </w:p>
    <w:p w14:paraId="1BC4F035" w14:textId="0F23619D" w:rsidR="009E3463" w:rsidRPr="009E3463" w:rsidRDefault="002101ED" w:rsidP="00E26AF6">
      <w:pPr>
        <w:pStyle w:val="Akapitzlist"/>
        <w:numPr>
          <w:ilvl w:val="3"/>
          <w:numId w:val="10"/>
        </w:numPr>
        <w:suppressAutoHyphens w:val="0"/>
        <w:spacing w:before="120" w:after="240" w:line="300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2101ED">
        <w:rPr>
          <w:rFonts w:asciiTheme="minorHAnsi" w:hAnsiTheme="minorHAnsi" w:cstheme="minorHAnsi"/>
          <w:sz w:val="22"/>
          <w:szCs w:val="22"/>
          <w:lang w:val="pl-PL"/>
        </w:rPr>
        <w:t>Wykonawca ma obowiązek informowania o wszelkich zmianach statusu prawnego swojej firmy, a także o wszczęciu postępowania upadłościowego, układowego i likwidacyjnego.</w:t>
      </w:r>
    </w:p>
    <w:p w14:paraId="158205F1" w14:textId="24E2618C" w:rsidR="0064042B" w:rsidRPr="00C904C6" w:rsidRDefault="0064042B" w:rsidP="00E26AF6">
      <w:pPr>
        <w:pStyle w:val="Akapitzlist"/>
        <w:numPr>
          <w:ilvl w:val="3"/>
          <w:numId w:val="10"/>
        </w:numPr>
        <w:suppressAutoHyphens w:val="0"/>
        <w:spacing w:before="120" w:after="240" w:line="300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B63C0C">
        <w:rPr>
          <w:rFonts w:asciiTheme="minorHAnsi" w:hAnsiTheme="minorHAnsi" w:cstheme="minorHAnsi"/>
          <w:sz w:val="22"/>
          <w:szCs w:val="22"/>
          <w:lang w:val="pl-PL"/>
        </w:rPr>
        <w:t>Wykonawca nie może przenieść swoich praw i obowiązków z Umowy, w tym wierzytelności, na osoby trzecie bez zgody Zamawiającego wyrażonej w formie pisemnej pod rygorem nieważności.</w:t>
      </w:r>
    </w:p>
    <w:p w14:paraId="399C7293" w14:textId="68B7A346" w:rsidR="004728F3" w:rsidRPr="005127A2" w:rsidRDefault="004F34E8" w:rsidP="00E26AF6">
      <w:pPr>
        <w:pStyle w:val="Akapitzlist"/>
        <w:numPr>
          <w:ilvl w:val="3"/>
          <w:numId w:val="10"/>
        </w:numPr>
        <w:suppressAutoHyphens w:val="0"/>
        <w:spacing w:before="120" w:after="240" w:line="300" w:lineRule="auto"/>
        <w:ind w:left="425" w:hanging="425"/>
        <w:rPr>
          <w:rFonts w:asciiTheme="minorHAnsi" w:eastAsiaTheme="minorHAnsi" w:hAnsiTheme="minorHAnsi" w:cstheme="minorHAnsi"/>
          <w:kern w:val="2"/>
          <w:sz w:val="22"/>
          <w:szCs w:val="22"/>
          <w:lang w:eastAsia="x-none"/>
          <w14:ligatures w14:val="standardContextual"/>
        </w:rPr>
      </w:pPr>
      <w:r w:rsidRPr="005127A2">
        <w:rPr>
          <w:rFonts w:asciiTheme="minorHAnsi" w:eastAsiaTheme="minorHAnsi" w:hAnsiTheme="minorHAnsi" w:cstheme="minorHAnsi"/>
          <w:kern w:val="2"/>
          <w:sz w:val="22"/>
          <w:szCs w:val="22"/>
          <w:lang w:eastAsia="x-none"/>
          <w14:ligatures w14:val="standardContextual"/>
        </w:rPr>
        <w:t xml:space="preserve">Klauzula informacyjna o obowiązywaniu Procedury zgłoszeń wewnętrznych Zamawiającego </w:t>
      </w:r>
      <w:r w:rsidRPr="005127A2">
        <w:rPr>
          <w:rFonts w:asciiTheme="minorHAnsi" w:hAnsiTheme="minorHAnsi" w:cstheme="minorHAnsi"/>
          <w:bCs/>
          <w:sz w:val="22"/>
          <w:szCs w:val="22"/>
        </w:rPr>
        <w:t xml:space="preserve">dostępna jest </w:t>
      </w:r>
      <w:r w:rsidR="004728F3" w:rsidRPr="005127A2">
        <w:rPr>
          <w:rFonts w:asciiTheme="minorHAnsi" w:hAnsiTheme="minorHAnsi" w:cstheme="minorHAnsi"/>
          <w:sz w:val="22"/>
          <w:szCs w:val="22"/>
        </w:rPr>
        <w:t xml:space="preserve">na stronie internetowej Zamawiającego adres: </w:t>
      </w:r>
      <w:hyperlink r:id="rId17" w:history="1">
        <w:r w:rsidR="004728F3" w:rsidRPr="005127A2">
          <w:rPr>
            <w:rStyle w:val="Hipercze"/>
            <w:rFonts w:asciiTheme="minorHAnsi" w:hAnsiTheme="minorHAnsi" w:cstheme="minorHAnsi"/>
            <w:color w:val="auto"/>
            <w:sz w:val="22"/>
            <w:szCs w:val="22"/>
          </w:rPr>
          <w:t>www.zzw.waw.pl</w:t>
        </w:r>
      </w:hyperlink>
      <w:r w:rsidR="004728F3" w:rsidRPr="005127A2">
        <w:rPr>
          <w:rFonts w:asciiTheme="minorHAnsi" w:hAnsiTheme="minorHAnsi" w:cstheme="minorHAnsi"/>
          <w:sz w:val="22"/>
          <w:szCs w:val="22"/>
        </w:rPr>
        <w:t xml:space="preserve"> w zakładce: Polityki i RODO.</w:t>
      </w:r>
    </w:p>
    <w:p w14:paraId="2EC82F91" w14:textId="6DB6F5C9" w:rsidR="0064549C" w:rsidRDefault="0064549C" w:rsidP="00E26AF6">
      <w:pPr>
        <w:pStyle w:val="Akapitzlist"/>
        <w:numPr>
          <w:ilvl w:val="3"/>
          <w:numId w:val="10"/>
        </w:numPr>
        <w:suppressAutoHyphens w:val="0"/>
        <w:spacing w:before="120" w:after="240" w:line="300" w:lineRule="auto"/>
        <w:ind w:left="425" w:hanging="425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</w:rPr>
        <w:t xml:space="preserve">Postanowienia </w:t>
      </w:r>
      <w:r w:rsidRPr="0064549C">
        <w:rPr>
          <w:rFonts w:asciiTheme="minorHAnsi" w:hAnsiTheme="minorHAnsi" w:cstheme="minorHAnsi"/>
          <w:sz w:val="22"/>
          <w:szCs w:val="22"/>
          <w:lang w:val="pl-PL"/>
        </w:rPr>
        <w:t>dotyczące ochrony danych osobowych (RODO) zawiera </w:t>
      </w:r>
      <w:r w:rsidRPr="0064549C">
        <w:rPr>
          <w:rFonts w:asciiTheme="minorHAnsi" w:hAnsiTheme="minorHAnsi" w:cstheme="minorHAnsi"/>
          <w:b/>
          <w:bCs/>
          <w:sz w:val="22"/>
          <w:szCs w:val="22"/>
          <w:lang w:val="pl-PL"/>
        </w:rPr>
        <w:t>załącznik nr </w:t>
      </w:r>
      <w:r w:rsidR="0051337F">
        <w:rPr>
          <w:rFonts w:asciiTheme="minorHAnsi" w:hAnsiTheme="minorHAnsi" w:cstheme="minorHAnsi"/>
          <w:b/>
          <w:bCs/>
          <w:sz w:val="22"/>
          <w:szCs w:val="22"/>
          <w:lang w:val="pl-PL"/>
        </w:rPr>
        <w:t>4</w:t>
      </w:r>
      <w:r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</w:t>
      </w:r>
      <w:r w:rsidRPr="00C904C6">
        <w:rPr>
          <w:rFonts w:asciiTheme="minorHAnsi" w:hAnsiTheme="minorHAnsi" w:cstheme="minorHAnsi"/>
          <w:sz w:val="22"/>
          <w:szCs w:val="22"/>
          <w:lang w:val="pl-PL"/>
        </w:rPr>
        <w:t>do Umowy.</w:t>
      </w:r>
    </w:p>
    <w:p w14:paraId="38D7273E" w14:textId="759E2749" w:rsidR="00EC5AB0" w:rsidRDefault="00EC5AB0" w:rsidP="00E26AF6">
      <w:pPr>
        <w:pStyle w:val="Akapitzlist"/>
        <w:numPr>
          <w:ilvl w:val="3"/>
          <w:numId w:val="10"/>
        </w:numPr>
        <w:suppressAutoHyphens w:val="0"/>
        <w:spacing w:before="120" w:after="240" w:line="300" w:lineRule="auto"/>
        <w:ind w:left="425" w:hanging="425"/>
        <w:rPr>
          <w:rFonts w:asciiTheme="minorHAnsi" w:hAnsiTheme="minorHAnsi" w:cstheme="minorHAnsi"/>
          <w:sz w:val="22"/>
          <w:szCs w:val="22"/>
          <w:lang w:val="pl-PL"/>
        </w:rPr>
      </w:pPr>
      <w:r w:rsidRPr="00EC5AB0">
        <w:rPr>
          <w:rFonts w:asciiTheme="minorHAnsi" w:hAnsiTheme="minorHAnsi" w:cstheme="minorHAnsi"/>
          <w:sz w:val="22"/>
          <w:szCs w:val="22"/>
          <w:lang w:val="pl-PL"/>
        </w:rPr>
        <w:t>Wykonawca oświadcza, że znany jest mu fakt, iż treść Umowy, a w szczególności dotyczące go dane identyfikujące, Przedmiot Umowy i wysokość wynagrodzenia podlegają udostępnieniu w trybie ustawy z dnia 6 września 2001 r. o dostępie do informacji publicznej. </w:t>
      </w:r>
    </w:p>
    <w:p w14:paraId="340DD48E" w14:textId="20776144" w:rsidR="005E76A7" w:rsidRDefault="005E76A7" w:rsidP="00E26AF6">
      <w:pPr>
        <w:pStyle w:val="Akapitzlist"/>
        <w:numPr>
          <w:ilvl w:val="3"/>
          <w:numId w:val="10"/>
        </w:numPr>
        <w:suppressAutoHyphens w:val="0"/>
        <w:spacing w:before="120" w:after="240" w:line="300" w:lineRule="auto"/>
        <w:ind w:left="425" w:hanging="425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W </w:t>
      </w:r>
      <w:r w:rsidRPr="005E76A7">
        <w:rPr>
          <w:rFonts w:asciiTheme="minorHAnsi" w:hAnsiTheme="minorHAnsi" w:cstheme="minorHAnsi"/>
          <w:sz w:val="22"/>
          <w:szCs w:val="22"/>
          <w:lang w:val="pl-PL"/>
        </w:rPr>
        <w:t>sprawach nieuregulowanych Umową mają zastosowanie odpowiednie przepisy Kodeksu cywilnego. </w:t>
      </w:r>
    </w:p>
    <w:p w14:paraId="17E64E84" w14:textId="72B3B102" w:rsidR="005E76A7" w:rsidRDefault="00667EBC" w:rsidP="00E26AF6">
      <w:pPr>
        <w:pStyle w:val="Akapitzlist"/>
        <w:numPr>
          <w:ilvl w:val="3"/>
          <w:numId w:val="10"/>
        </w:numPr>
        <w:suppressAutoHyphens w:val="0"/>
        <w:spacing w:before="120" w:after="240" w:line="300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667EBC">
        <w:rPr>
          <w:rFonts w:asciiTheme="minorHAnsi" w:hAnsiTheme="minorHAnsi" w:cstheme="minorHAnsi"/>
          <w:sz w:val="22"/>
          <w:szCs w:val="22"/>
          <w:lang w:val="pl-PL"/>
        </w:rPr>
        <w:t>Strony zobowiązują się polubownie rozwiązywać spory powstałe na tle realizacji postanowień Umowy. W przypadku niemożności polubownego rozwiązania sporu sądem właściwym do jego rozstrzygnięcia będzie sąd powszechny właściwy dla siedziby Zamawiającego.</w:t>
      </w:r>
    </w:p>
    <w:p w14:paraId="4E0E26C2" w14:textId="773A4F21" w:rsidR="00D62F1D" w:rsidRPr="005127A2" w:rsidRDefault="004F34E8" w:rsidP="00E26AF6">
      <w:pPr>
        <w:pStyle w:val="Akapitzlist"/>
        <w:numPr>
          <w:ilvl w:val="3"/>
          <w:numId w:val="10"/>
        </w:numPr>
        <w:suppressAutoHyphens w:val="0"/>
        <w:spacing w:before="120" w:after="240" w:line="300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sz w:val="22"/>
          <w:szCs w:val="22"/>
        </w:rPr>
        <w:t>Umowa została sporządzona w dwóch jednobrzmiących egzemplarzach, po jednym egzemplarzu dla każdej ze Stron</w:t>
      </w:r>
      <w:r w:rsidR="00D34DEC" w:rsidRPr="005127A2">
        <w:rPr>
          <w:rFonts w:asciiTheme="minorHAnsi" w:hAnsiTheme="minorHAnsi" w:cstheme="minorHAnsi"/>
          <w:sz w:val="22"/>
          <w:szCs w:val="22"/>
        </w:rPr>
        <w:t xml:space="preserve">/ </w:t>
      </w:r>
      <w:r w:rsidR="00854477">
        <w:rPr>
          <w:rFonts w:asciiTheme="minorHAnsi" w:hAnsiTheme="minorHAnsi" w:cstheme="minorHAnsi"/>
          <w:sz w:val="22"/>
          <w:szCs w:val="22"/>
        </w:rPr>
        <w:t>Umowę zawarto w formie elektronicznej. Umowa zostaje zawarta w dniu złożenia podpisu przez ostatnią ze Stron</w:t>
      </w:r>
      <w:r w:rsidR="000A4945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0"/>
      </w:r>
      <w:r w:rsidR="00840CA5">
        <w:rPr>
          <w:rFonts w:asciiTheme="minorHAnsi" w:hAnsiTheme="minorHAnsi" w:cstheme="minorHAnsi"/>
          <w:sz w:val="22"/>
          <w:szCs w:val="22"/>
        </w:rPr>
        <w:t>.</w:t>
      </w:r>
      <w:r w:rsidR="00D34DEC" w:rsidRPr="005127A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167A131" w14:textId="39C6FA99" w:rsidR="00AC7A70" w:rsidRPr="005127A2" w:rsidRDefault="00AC7A70" w:rsidP="00E26AF6">
      <w:pPr>
        <w:pStyle w:val="Akapitzlist"/>
        <w:numPr>
          <w:ilvl w:val="3"/>
          <w:numId w:val="10"/>
        </w:numPr>
        <w:suppressAutoHyphens w:val="0"/>
        <w:spacing w:before="120" w:after="240" w:line="300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sz w:val="22"/>
          <w:szCs w:val="22"/>
        </w:rPr>
        <w:t>Integralną część umowy stanowią załączniki:</w:t>
      </w:r>
    </w:p>
    <w:p w14:paraId="679E5D31" w14:textId="363D57FF" w:rsidR="00035D4A" w:rsidRPr="005127A2" w:rsidRDefault="00AC7A70" w:rsidP="00E26AF6">
      <w:pPr>
        <w:pStyle w:val="Akapitzlist"/>
        <w:numPr>
          <w:ilvl w:val="0"/>
          <w:numId w:val="18"/>
        </w:numPr>
        <w:tabs>
          <w:tab w:val="left" w:pos="3600"/>
          <w:tab w:val="left" w:pos="9720"/>
        </w:tabs>
        <w:spacing w:before="4" w:after="4" w:line="300" w:lineRule="auto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sz w:val="22"/>
          <w:szCs w:val="22"/>
        </w:rPr>
        <w:t xml:space="preserve">Załącznik nr 1 – </w:t>
      </w:r>
      <w:r w:rsidR="00A63734" w:rsidRPr="00A63734">
        <w:rPr>
          <w:rFonts w:asciiTheme="minorHAnsi" w:hAnsiTheme="minorHAnsi" w:cstheme="minorHAnsi"/>
          <w:sz w:val="22"/>
          <w:szCs w:val="22"/>
          <w:lang w:val="pl-PL"/>
        </w:rPr>
        <w:t>Oferta Wykonawcy</w:t>
      </w:r>
      <w:r w:rsidR="00FC38AB">
        <w:rPr>
          <w:rFonts w:asciiTheme="minorHAnsi" w:hAnsiTheme="minorHAnsi" w:cstheme="minorHAnsi"/>
          <w:sz w:val="22"/>
          <w:szCs w:val="22"/>
          <w:lang w:val="pl-PL"/>
        </w:rPr>
        <w:t>,</w:t>
      </w:r>
      <w:r w:rsidR="00A63734" w:rsidRPr="00A63734">
        <w:rPr>
          <w:rFonts w:asciiTheme="minorHAnsi" w:hAnsiTheme="minorHAnsi" w:cstheme="minorHAnsi"/>
          <w:sz w:val="22"/>
          <w:szCs w:val="22"/>
          <w:lang w:val="pl-PL"/>
        </w:rPr>
        <w:t xml:space="preserve"> Formularz Cenowy</w:t>
      </w:r>
      <w:r w:rsidR="00A63734">
        <w:rPr>
          <w:rFonts w:asciiTheme="minorHAnsi" w:hAnsiTheme="minorHAnsi" w:cstheme="minorHAnsi"/>
          <w:sz w:val="22"/>
          <w:szCs w:val="22"/>
          <w:lang w:val="pl-PL"/>
        </w:rPr>
        <w:t xml:space="preserve"> (</w:t>
      </w:r>
      <w:r w:rsidR="003F2B13" w:rsidRPr="005127A2">
        <w:rPr>
          <w:rFonts w:asciiTheme="minorHAnsi" w:hAnsiTheme="minorHAnsi" w:cstheme="minorHAnsi"/>
          <w:sz w:val="22"/>
          <w:szCs w:val="22"/>
        </w:rPr>
        <w:t>z</w:t>
      </w:r>
      <w:r w:rsidRPr="005127A2">
        <w:rPr>
          <w:rFonts w:asciiTheme="minorHAnsi" w:hAnsiTheme="minorHAnsi" w:cstheme="minorHAnsi"/>
          <w:sz w:val="22"/>
          <w:szCs w:val="22"/>
        </w:rPr>
        <w:t>akres prac i ceny jednostkowe</w:t>
      </w:r>
      <w:r w:rsidR="00A63734">
        <w:rPr>
          <w:rFonts w:asciiTheme="minorHAnsi" w:hAnsiTheme="minorHAnsi" w:cstheme="minorHAnsi"/>
          <w:sz w:val="22"/>
          <w:szCs w:val="22"/>
        </w:rPr>
        <w:t>)</w:t>
      </w:r>
      <w:r w:rsidR="00D04A0F">
        <w:rPr>
          <w:rFonts w:asciiTheme="minorHAnsi" w:hAnsiTheme="minorHAnsi" w:cstheme="minorHAnsi"/>
          <w:sz w:val="22"/>
          <w:szCs w:val="22"/>
        </w:rPr>
        <w:t>;</w:t>
      </w:r>
    </w:p>
    <w:p w14:paraId="67EF9812" w14:textId="5759B44A" w:rsidR="00035D4A" w:rsidRPr="005127A2" w:rsidRDefault="00AC7A70" w:rsidP="00E26AF6">
      <w:pPr>
        <w:pStyle w:val="Akapitzlist"/>
        <w:numPr>
          <w:ilvl w:val="0"/>
          <w:numId w:val="18"/>
        </w:numPr>
        <w:tabs>
          <w:tab w:val="left" w:pos="3600"/>
          <w:tab w:val="left" w:pos="9720"/>
        </w:tabs>
        <w:spacing w:before="4" w:after="4" w:line="300" w:lineRule="auto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sz w:val="22"/>
          <w:szCs w:val="22"/>
        </w:rPr>
        <w:t xml:space="preserve">Załącznik nr 2 – </w:t>
      </w:r>
      <w:r w:rsidR="00A63734" w:rsidRPr="00A63734">
        <w:rPr>
          <w:rFonts w:asciiTheme="minorHAnsi" w:hAnsiTheme="minorHAnsi" w:cstheme="minorHAnsi"/>
          <w:sz w:val="22"/>
          <w:szCs w:val="22"/>
        </w:rPr>
        <w:t>Warunk</w:t>
      </w:r>
      <w:r w:rsidR="00A63734">
        <w:rPr>
          <w:rFonts w:asciiTheme="minorHAnsi" w:hAnsiTheme="minorHAnsi" w:cstheme="minorHAnsi"/>
          <w:sz w:val="22"/>
          <w:szCs w:val="22"/>
        </w:rPr>
        <w:t>i</w:t>
      </w:r>
      <w:r w:rsidR="00A63734" w:rsidRPr="00A63734">
        <w:rPr>
          <w:rFonts w:asciiTheme="minorHAnsi" w:hAnsiTheme="minorHAnsi" w:cstheme="minorHAnsi"/>
          <w:sz w:val="22"/>
          <w:szCs w:val="22"/>
        </w:rPr>
        <w:t xml:space="preserve"> realizacji umowy oraz standard</w:t>
      </w:r>
      <w:r w:rsidR="00A63734">
        <w:rPr>
          <w:rFonts w:asciiTheme="minorHAnsi" w:hAnsiTheme="minorHAnsi" w:cstheme="minorHAnsi"/>
          <w:sz w:val="22"/>
          <w:szCs w:val="22"/>
        </w:rPr>
        <w:t>y</w:t>
      </w:r>
      <w:r w:rsidR="00A63734" w:rsidRPr="00A63734">
        <w:rPr>
          <w:rFonts w:asciiTheme="minorHAnsi" w:hAnsiTheme="minorHAnsi" w:cstheme="minorHAnsi"/>
          <w:sz w:val="22"/>
          <w:szCs w:val="22"/>
        </w:rPr>
        <w:t xml:space="preserve"> jakościow</w:t>
      </w:r>
      <w:r w:rsidR="00A63734">
        <w:rPr>
          <w:rFonts w:asciiTheme="minorHAnsi" w:hAnsiTheme="minorHAnsi" w:cstheme="minorHAnsi"/>
          <w:sz w:val="22"/>
          <w:szCs w:val="22"/>
        </w:rPr>
        <w:t>e</w:t>
      </w:r>
      <w:r w:rsidR="00A63734" w:rsidRPr="00A63734">
        <w:rPr>
          <w:rFonts w:asciiTheme="minorHAnsi" w:hAnsiTheme="minorHAnsi" w:cstheme="minorHAnsi"/>
          <w:sz w:val="22"/>
          <w:szCs w:val="22"/>
        </w:rPr>
        <w:t xml:space="preserve"> wykonania prac</w:t>
      </w:r>
      <w:r w:rsidR="00D04A0F">
        <w:rPr>
          <w:rFonts w:asciiTheme="minorHAnsi" w:hAnsiTheme="minorHAnsi" w:cstheme="minorHAnsi"/>
          <w:sz w:val="22"/>
          <w:szCs w:val="22"/>
        </w:rPr>
        <w:t>;</w:t>
      </w:r>
    </w:p>
    <w:p w14:paraId="724D5BEE" w14:textId="3984442B" w:rsidR="00035D4A" w:rsidRPr="005127A2" w:rsidRDefault="00AC7A70" w:rsidP="00E26AF6">
      <w:pPr>
        <w:pStyle w:val="Akapitzlist"/>
        <w:numPr>
          <w:ilvl w:val="0"/>
          <w:numId w:val="18"/>
        </w:numPr>
        <w:tabs>
          <w:tab w:val="left" w:pos="3600"/>
          <w:tab w:val="left" w:pos="9720"/>
        </w:tabs>
        <w:spacing w:before="4" w:after="4" w:line="300" w:lineRule="auto"/>
        <w:rPr>
          <w:rFonts w:asciiTheme="minorHAnsi" w:hAnsiTheme="minorHAnsi" w:cstheme="minorHAnsi"/>
          <w:sz w:val="22"/>
          <w:szCs w:val="22"/>
        </w:rPr>
      </w:pPr>
      <w:r w:rsidRPr="005127A2">
        <w:rPr>
          <w:rFonts w:asciiTheme="minorHAnsi" w:hAnsiTheme="minorHAnsi" w:cstheme="minorHAnsi"/>
          <w:sz w:val="22"/>
          <w:szCs w:val="22"/>
        </w:rPr>
        <w:t>Załącznik nr 3 – Lokalizacje łąk</w:t>
      </w:r>
      <w:r w:rsidR="00D04A0F">
        <w:rPr>
          <w:rFonts w:asciiTheme="minorHAnsi" w:hAnsiTheme="minorHAnsi" w:cstheme="minorHAnsi"/>
          <w:sz w:val="22"/>
          <w:szCs w:val="22"/>
        </w:rPr>
        <w:t>;</w:t>
      </w:r>
    </w:p>
    <w:p w14:paraId="0C83BBEB" w14:textId="1EDF3C90" w:rsidR="004B42AD" w:rsidRPr="005127A2" w:rsidRDefault="000B5AC7" w:rsidP="00E26AF6">
      <w:pPr>
        <w:pStyle w:val="Akapitzlist"/>
        <w:numPr>
          <w:ilvl w:val="0"/>
          <w:numId w:val="18"/>
        </w:numPr>
        <w:tabs>
          <w:tab w:val="left" w:pos="3600"/>
          <w:tab w:val="left" w:pos="9720"/>
        </w:tabs>
        <w:spacing w:before="4" w:after="4" w:line="30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692FCE">
        <w:rPr>
          <w:rFonts w:asciiTheme="minorHAnsi" w:hAnsiTheme="minorHAnsi" w:cstheme="minorHAnsi"/>
          <w:sz w:val="22"/>
          <w:szCs w:val="22"/>
        </w:rPr>
        <w:t>4</w:t>
      </w:r>
      <w:r>
        <w:rPr>
          <w:rFonts w:asciiTheme="minorHAnsi" w:hAnsiTheme="minorHAnsi" w:cstheme="minorHAnsi"/>
          <w:sz w:val="22"/>
          <w:szCs w:val="22"/>
        </w:rPr>
        <w:t xml:space="preserve"> - </w:t>
      </w:r>
      <w:r w:rsidR="004B42AD">
        <w:rPr>
          <w:rFonts w:asciiTheme="minorHAnsi" w:hAnsiTheme="minorHAnsi" w:cstheme="minorHAnsi"/>
          <w:sz w:val="22"/>
          <w:szCs w:val="22"/>
        </w:rPr>
        <w:t>Postanowienia dotyczące ochrony danych osobowych (RODO).</w:t>
      </w:r>
    </w:p>
    <w:p w14:paraId="3ACE22A6" w14:textId="20EEE4BF" w:rsidR="00527844" w:rsidRPr="005127A2" w:rsidRDefault="000731C4" w:rsidP="008B78F9">
      <w:pPr>
        <w:spacing w:before="96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5127A2">
        <w:rPr>
          <w:rFonts w:asciiTheme="minorHAnsi" w:hAnsiTheme="minorHAnsi" w:cstheme="minorHAnsi"/>
          <w:b/>
          <w:sz w:val="22"/>
          <w:szCs w:val="22"/>
        </w:rPr>
        <w:t xml:space="preserve">       </w:t>
      </w:r>
      <w:r w:rsidR="00B044F0" w:rsidRPr="005127A2">
        <w:rPr>
          <w:rFonts w:asciiTheme="minorHAnsi" w:hAnsiTheme="minorHAnsi" w:cstheme="minorHAnsi"/>
          <w:b/>
          <w:sz w:val="22"/>
          <w:szCs w:val="22"/>
        </w:rPr>
        <w:t>Zamawiający</w:t>
      </w:r>
      <w:r w:rsidR="00527844" w:rsidRPr="005127A2">
        <w:rPr>
          <w:rFonts w:asciiTheme="minorHAnsi" w:hAnsiTheme="minorHAnsi" w:cstheme="minorHAnsi"/>
          <w:b/>
          <w:sz w:val="22"/>
          <w:szCs w:val="22"/>
        </w:rPr>
        <w:tab/>
      </w:r>
      <w:r w:rsidR="00527844" w:rsidRPr="005127A2">
        <w:rPr>
          <w:rFonts w:asciiTheme="minorHAnsi" w:hAnsiTheme="minorHAnsi" w:cstheme="minorHAnsi"/>
          <w:b/>
          <w:sz w:val="22"/>
          <w:szCs w:val="22"/>
        </w:rPr>
        <w:tab/>
      </w:r>
      <w:r w:rsidR="00527844" w:rsidRPr="005127A2">
        <w:rPr>
          <w:rFonts w:asciiTheme="minorHAnsi" w:hAnsiTheme="minorHAnsi" w:cstheme="minorHAnsi"/>
          <w:b/>
          <w:sz w:val="22"/>
          <w:szCs w:val="22"/>
        </w:rPr>
        <w:tab/>
      </w:r>
      <w:r w:rsidR="00365288" w:rsidRPr="005127A2">
        <w:rPr>
          <w:rFonts w:asciiTheme="minorHAnsi" w:hAnsiTheme="minorHAnsi" w:cstheme="minorHAnsi"/>
          <w:b/>
          <w:sz w:val="22"/>
          <w:szCs w:val="22"/>
        </w:rPr>
        <w:t xml:space="preserve">                  </w:t>
      </w:r>
      <w:r w:rsidR="00B044F0" w:rsidRPr="005127A2">
        <w:rPr>
          <w:rFonts w:asciiTheme="minorHAnsi" w:hAnsiTheme="minorHAnsi" w:cstheme="minorHAnsi"/>
          <w:b/>
          <w:sz w:val="22"/>
          <w:szCs w:val="22"/>
        </w:rPr>
        <w:tab/>
      </w:r>
      <w:r w:rsidR="00B044F0" w:rsidRPr="005127A2">
        <w:rPr>
          <w:rFonts w:asciiTheme="minorHAnsi" w:hAnsiTheme="minorHAnsi" w:cstheme="minorHAnsi"/>
          <w:b/>
          <w:sz w:val="22"/>
          <w:szCs w:val="22"/>
        </w:rPr>
        <w:tab/>
      </w:r>
      <w:r w:rsidR="00365288" w:rsidRPr="005127A2">
        <w:rPr>
          <w:rFonts w:asciiTheme="minorHAnsi" w:hAnsiTheme="minorHAnsi" w:cstheme="minorHAnsi"/>
          <w:b/>
          <w:sz w:val="22"/>
          <w:szCs w:val="22"/>
        </w:rPr>
        <w:t xml:space="preserve">                      </w:t>
      </w:r>
      <w:r w:rsidR="00B044F0" w:rsidRPr="005127A2">
        <w:rPr>
          <w:rFonts w:asciiTheme="minorHAnsi" w:hAnsiTheme="minorHAnsi" w:cstheme="minorHAnsi"/>
          <w:b/>
          <w:sz w:val="22"/>
          <w:szCs w:val="22"/>
        </w:rPr>
        <w:t>Wykonawca</w:t>
      </w:r>
    </w:p>
    <w:sectPr w:rsidR="00527844" w:rsidRPr="005127A2" w:rsidSect="00045626">
      <w:footerReference w:type="default" r:id="rId18"/>
      <w:headerReference w:type="first" r:id="rId19"/>
      <w:footerReference w:type="first" r:id="rId20"/>
      <w:pgSz w:w="11906" w:h="16838"/>
      <w:pgMar w:top="993" w:right="1418" w:bottom="851" w:left="1418" w:header="708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72241" w14:textId="77777777" w:rsidR="008F0DAA" w:rsidRDefault="008F0DAA">
      <w:r>
        <w:separator/>
      </w:r>
    </w:p>
  </w:endnote>
  <w:endnote w:type="continuationSeparator" w:id="0">
    <w:p w14:paraId="008B418A" w14:textId="77777777" w:rsidR="008F0DAA" w:rsidRDefault="008F0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3943222"/>
      <w:docPartObj>
        <w:docPartGallery w:val="Page Numbers (Bottom of Page)"/>
        <w:docPartUnique/>
      </w:docPartObj>
    </w:sdtPr>
    <w:sdtEndPr>
      <w:rPr>
        <w:rFonts w:ascii="Calibri" w:hAnsi="Calibri" w:cs="Calibri"/>
        <w:sz w:val="22"/>
        <w:szCs w:val="22"/>
      </w:rPr>
    </w:sdtEndPr>
    <w:sdtContent>
      <w:sdt>
        <w:sdtPr>
          <w:rPr>
            <w:rFonts w:ascii="Calibri" w:hAnsi="Calibri" w:cs="Calibri"/>
            <w:sz w:val="22"/>
            <w:szCs w:val="22"/>
          </w:rPr>
          <w:id w:val="1383982942"/>
          <w:docPartObj>
            <w:docPartGallery w:val="Page Numbers (Top of Page)"/>
            <w:docPartUnique/>
          </w:docPartObj>
        </w:sdtPr>
        <w:sdtContent>
          <w:p w14:paraId="30B52A29" w14:textId="2126B989" w:rsidR="00412AD1" w:rsidRPr="00F61856" w:rsidRDefault="00412AD1">
            <w:pPr>
              <w:pStyle w:val="Stopka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1856">
              <w:rPr>
                <w:rFonts w:ascii="Calibri" w:hAnsi="Calibri" w:cs="Calibri"/>
                <w:sz w:val="22"/>
                <w:szCs w:val="22"/>
                <w:lang w:val="pl-PL"/>
              </w:rPr>
              <w:t xml:space="preserve">Strona </w:t>
            </w:r>
            <w:r w:rsidRPr="00F61856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begin"/>
            </w:r>
            <w:r w:rsidRPr="00F61856">
              <w:rPr>
                <w:rFonts w:ascii="Calibri" w:hAnsi="Calibri" w:cs="Calibri"/>
                <w:b/>
                <w:bCs/>
                <w:sz w:val="22"/>
                <w:szCs w:val="22"/>
              </w:rPr>
              <w:instrText>PAGE</w:instrText>
            </w:r>
            <w:r w:rsidRPr="00F61856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separate"/>
            </w:r>
            <w:r w:rsidRPr="00F61856"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t>2</w:t>
            </w:r>
            <w:r w:rsidRPr="00F61856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end"/>
            </w:r>
            <w:r w:rsidRPr="00F61856">
              <w:rPr>
                <w:rFonts w:ascii="Calibri" w:hAnsi="Calibri" w:cs="Calibri"/>
                <w:sz w:val="22"/>
                <w:szCs w:val="22"/>
                <w:lang w:val="pl-PL"/>
              </w:rPr>
              <w:t xml:space="preserve"> z </w:t>
            </w:r>
            <w:r w:rsidRPr="00F61856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begin"/>
            </w:r>
            <w:r w:rsidRPr="00F61856">
              <w:rPr>
                <w:rFonts w:ascii="Calibri" w:hAnsi="Calibri" w:cs="Calibri"/>
                <w:b/>
                <w:bCs/>
                <w:sz w:val="22"/>
                <w:szCs w:val="22"/>
              </w:rPr>
              <w:instrText>NUMPAGES</w:instrText>
            </w:r>
            <w:r w:rsidRPr="00F61856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separate"/>
            </w:r>
            <w:r w:rsidRPr="00F61856"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t>2</w:t>
            </w:r>
            <w:r w:rsidRPr="00F61856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7FCD129B" w14:textId="77777777" w:rsidR="00527844" w:rsidRPr="00F61856" w:rsidRDefault="00527844">
    <w:pPr>
      <w:pStyle w:val="Stopka"/>
      <w:ind w:right="360"/>
      <w:rPr>
        <w:rFonts w:ascii="Calibri" w:hAnsi="Calibri" w:cs="Calibri"/>
        <w:sz w:val="22"/>
        <w:szCs w:val="22"/>
        <w:lang w:val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708375165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C43ACEA" w14:textId="00B75AA0" w:rsidR="00142C69" w:rsidRPr="008A702A" w:rsidRDefault="00142C69">
            <w:pPr>
              <w:pStyle w:val="Stopka"/>
              <w:jc w:val="right"/>
              <w:rPr>
                <w:rFonts w:ascii="Calibri" w:hAnsi="Calibri" w:cs="Calibri"/>
              </w:rPr>
            </w:pPr>
            <w:r w:rsidRPr="008A702A">
              <w:rPr>
                <w:rFonts w:ascii="Calibri" w:hAnsi="Calibri" w:cs="Calibri"/>
                <w:lang w:val="pl-PL"/>
              </w:rPr>
              <w:t xml:space="preserve">Strona </w:t>
            </w:r>
            <w:r w:rsidRPr="008A702A">
              <w:rPr>
                <w:rFonts w:ascii="Calibri" w:hAnsi="Calibri" w:cs="Calibri"/>
                <w:b/>
                <w:bCs/>
              </w:rPr>
              <w:fldChar w:fldCharType="begin"/>
            </w:r>
            <w:r w:rsidRPr="008A702A">
              <w:rPr>
                <w:rFonts w:ascii="Calibri" w:hAnsi="Calibri" w:cs="Calibri"/>
                <w:b/>
                <w:bCs/>
              </w:rPr>
              <w:instrText>PAGE</w:instrText>
            </w:r>
            <w:r w:rsidRPr="008A702A">
              <w:rPr>
                <w:rFonts w:ascii="Calibri" w:hAnsi="Calibri" w:cs="Calibri"/>
                <w:b/>
                <w:bCs/>
              </w:rPr>
              <w:fldChar w:fldCharType="separate"/>
            </w:r>
            <w:r w:rsidRPr="008A702A">
              <w:rPr>
                <w:rFonts w:ascii="Calibri" w:hAnsi="Calibri" w:cs="Calibri"/>
                <w:b/>
                <w:bCs/>
                <w:lang w:val="pl-PL"/>
              </w:rPr>
              <w:t>2</w:t>
            </w:r>
            <w:r w:rsidRPr="008A702A">
              <w:rPr>
                <w:rFonts w:ascii="Calibri" w:hAnsi="Calibri" w:cs="Calibri"/>
                <w:b/>
                <w:bCs/>
              </w:rPr>
              <w:fldChar w:fldCharType="end"/>
            </w:r>
            <w:r w:rsidRPr="008A702A">
              <w:rPr>
                <w:rFonts w:ascii="Calibri" w:hAnsi="Calibri" w:cs="Calibri"/>
                <w:lang w:val="pl-PL"/>
              </w:rPr>
              <w:t xml:space="preserve"> z </w:t>
            </w:r>
            <w:r w:rsidRPr="008A702A">
              <w:rPr>
                <w:rFonts w:ascii="Calibri" w:hAnsi="Calibri" w:cs="Calibri"/>
                <w:b/>
                <w:bCs/>
              </w:rPr>
              <w:fldChar w:fldCharType="begin"/>
            </w:r>
            <w:r w:rsidRPr="008A702A">
              <w:rPr>
                <w:rFonts w:ascii="Calibri" w:hAnsi="Calibri" w:cs="Calibri"/>
                <w:b/>
                <w:bCs/>
              </w:rPr>
              <w:instrText>NUMPAGES</w:instrText>
            </w:r>
            <w:r w:rsidRPr="008A702A">
              <w:rPr>
                <w:rFonts w:ascii="Calibri" w:hAnsi="Calibri" w:cs="Calibri"/>
                <w:b/>
                <w:bCs/>
              </w:rPr>
              <w:fldChar w:fldCharType="separate"/>
            </w:r>
            <w:r w:rsidRPr="008A702A">
              <w:rPr>
                <w:rFonts w:ascii="Calibri" w:hAnsi="Calibri" w:cs="Calibri"/>
                <w:b/>
                <w:bCs/>
                <w:lang w:val="pl-PL"/>
              </w:rPr>
              <w:t>2</w:t>
            </w:r>
            <w:r w:rsidRPr="008A702A">
              <w:rPr>
                <w:rFonts w:ascii="Calibri" w:hAnsi="Calibri" w:cs="Calibri"/>
                <w:b/>
                <w:bCs/>
              </w:rPr>
              <w:fldChar w:fldCharType="end"/>
            </w:r>
          </w:p>
        </w:sdtContent>
      </w:sdt>
    </w:sdtContent>
  </w:sdt>
  <w:p w14:paraId="38EFA2C2" w14:textId="77777777" w:rsidR="00142C69" w:rsidRDefault="00142C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D320C" w14:textId="77777777" w:rsidR="008F0DAA" w:rsidRDefault="008F0DAA">
      <w:r>
        <w:separator/>
      </w:r>
    </w:p>
  </w:footnote>
  <w:footnote w:type="continuationSeparator" w:id="0">
    <w:p w14:paraId="3C9DF4AB" w14:textId="77777777" w:rsidR="008F0DAA" w:rsidRDefault="008F0DAA">
      <w:r>
        <w:continuationSeparator/>
      </w:r>
    </w:p>
  </w:footnote>
  <w:footnote w:id="1">
    <w:p w14:paraId="6613FCFF" w14:textId="77777777" w:rsidR="00EA07E5" w:rsidRPr="00FC38AB" w:rsidRDefault="00EA07E5" w:rsidP="00EA07E5">
      <w:pPr>
        <w:pStyle w:val="Tekstprzypisudolnego"/>
        <w:rPr>
          <w:rFonts w:asciiTheme="minorHAnsi" w:hAnsiTheme="minorHAnsi" w:cstheme="minorHAnsi"/>
        </w:rPr>
      </w:pPr>
      <w:r w:rsidRPr="00FC38AB">
        <w:rPr>
          <w:rStyle w:val="Odwoanieprzypisudolnego"/>
          <w:rFonts w:asciiTheme="minorHAnsi" w:hAnsiTheme="minorHAnsi" w:cstheme="minorHAnsi"/>
        </w:rPr>
        <w:footnoteRef/>
      </w:r>
      <w:r w:rsidRPr="00FC38AB">
        <w:rPr>
          <w:rFonts w:asciiTheme="minorHAnsi" w:hAnsiTheme="minorHAnsi" w:cstheme="minorHAnsi"/>
        </w:rPr>
        <w:t xml:space="preserve"> </w:t>
      </w:r>
      <w:r w:rsidRPr="00783380">
        <w:rPr>
          <w:rFonts w:asciiTheme="minorHAnsi" w:hAnsiTheme="minorHAnsi" w:cstheme="minorHAnsi"/>
          <w:szCs w:val="22"/>
        </w:rPr>
        <w:t xml:space="preserve">Skreślić </w:t>
      </w:r>
      <w:r>
        <w:rPr>
          <w:rFonts w:asciiTheme="minorHAnsi" w:hAnsiTheme="minorHAnsi" w:cstheme="minorHAnsi"/>
          <w:szCs w:val="22"/>
        </w:rPr>
        <w:t xml:space="preserve">datę i miejscowość </w:t>
      </w:r>
      <w:r w:rsidRPr="00783380">
        <w:rPr>
          <w:rFonts w:asciiTheme="minorHAnsi" w:hAnsiTheme="minorHAnsi" w:cstheme="minorHAnsi"/>
          <w:szCs w:val="22"/>
        </w:rPr>
        <w:t>w przypadku umowy zawartej w formie elektronicznej</w:t>
      </w:r>
      <w:r>
        <w:rPr>
          <w:rFonts w:asciiTheme="minorHAnsi" w:hAnsiTheme="minorHAnsi" w:cstheme="minorHAnsi"/>
          <w:szCs w:val="22"/>
        </w:rPr>
        <w:t>, miejscowość w przypadku umowy zawartej korespondencyjnie</w:t>
      </w:r>
      <w:r w:rsidRPr="003C114A">
        <w:rPr>
          <w:rFonts w:ascii="Calibri Light" w:hAnsi="Calibri Light" w:cs="Calibri Light"/>
          <w:szCs w:val="22"/>
        </w:rPr>
        <w:t>.</w:t>
      </w:r>
    </w:p>
  </w:footnote>
  <w:footnote w:id="2">
    <w:p w14:paraId="2232CE58" w14:textId="77777777" w:rsidR="00630C6A" w:rsidRPr="005D76DA" w:rsidRDefault="00630C6A" w:rsidP="00630C6A">
      <w:pPr>
        <w:pStyle w:val="Tekstprzypisudolnego"/>
        <w:rPr>
          <w:rFonts w:cstheme="minorHAnsi"/>
        </w:rPr>
      </w:pPr>
      <w:r w:rsidRPr="005D76DA">
        <w:rPr>
          <w:rFonts w:cstheme="minorHAnsi"/>
          <w:vertAlign w:val="superscript"/>
        </w:rPr>
        <w:footnoteRef/>
      </w:r>
      <w:r w:rsidRPr="005D76DA">
        <w:rPr>
          <w:rFonts w:cstheme="minorHAnsi"/>
          <w:vertAlign w:val="superscript"/>
        </w:rPr>
        <w:t xml:space="preserve"> </w:t>
      </w:r>
      <w:r w:rsidRPr="005D76DA">
        <w:rPr>
          <w:rFonts w:cstheme="minorHAnsi"/>
        </w:rPr>
        <w:t xml:space="preserve">W przypadku zastosowania zdania pierwszego, usunąć zdanie drugie (lub odwrotnie) </w:t>
      </w:r>
    </w:p>
  </w:footnote>
  <w:footnote w:id="3">
    <w:p w14:paraId="1222C7FC" w14:textId="77777777" w:rsidR="00630C6A" w:rsidRPr="005D76DA" w:rsidRDefault="00630C6A" w:rsidP="00630C6A">
      <w:pPr>
        <w:pStyle w:val="Tekstprzypisudolnego"/>
        <w:rPr>
          <w:rFonts w:cstheme="minorHAnsi"/>
        </w:rPr>
      </w:pPr>
      <w:r w:rsidRPr="005D76DA">
        <w:rPr>
          <w:rStyle w:val="Odwoanieprzypisudolnego"/>
          <w:rFonts w:cstheme="minorHAnsi"/>
        </w:rPr>
        <w:footnoteRef/>
      </w:r>
      <w:r w:rsidRPr="005D76DA">
        <w:rPr>
          <w:rFonts w:cstheme="minorHAnsi"/>
        </w:rPr>
        <w:t xml:space="preserve"> Dotyczy tylko osób fizycznych prowadzących działalność gospodarczą.</w:t>
      </w:r>
    </w:p>
  </w:footnote>
  <w:footnote w:id="4">
    <w:p w14:paraId="5B5EC2FF" w14:textId="77777777" w:rsidR="00630C6A" w:rsidRPr="005D76DA" w:rsidRDefault="00630C6A" w:rsidP="00630C6A">
      <w:pPr>
        <w:pStyle w:val="Tekstprzypisudolnego"/>
        <w:rPr>
          <w:rFonts w:cstheme="minorHAnsi"/>
        </w:rPr>
      </w:pPr>
      <w:r w:rsidRPr="005D76DA">
        <w:rPr>
          <w:rStyle w:val="Odwoanieprzypisudolnego"/>
          <w:rFonts w:cstheme="minorHAnsi"/>
        </w:rPr>
        <w:footnoteRef/>
      </w:r>
      <w:r w:rsidRPr="005D76DA">
        <w:rPr>
          <w:rFonts w:cstheme="minorHAnsi"/>
        </w:rPr>
        <w:t xml:space="preserve"> Skreślić jeśli nie dotyczy i pozostawić właściwe</w:t>
      </w:r>
    </w:p>
  </w:footnote>
  <w:footnote w:id="5">
    <w:p w14:paraId="5D6B902B" w14:textId="77777777" w:rsidR="00630C6A" w:rsidRPr="005D76DA" w:rsidRDefault="00630C6A" w:rsidP="00630C6A">
      <w:pPr>
        <w:pStyle w:val="Tekstprzypisudolnego"/>
        <w:rPr>
          <w:rFonts w:cstheme="minorHAnsi"/>
        </w:rPr>
      </w:pPr>
      <w:r w:rsidRPr="005D76DA">
        <w:rPr>
          <w:rStyle w:val="Odwoanieprzypisudolnego"/>
          <w:rFonts w:cstheme="minorHAnsi"/>
        </w:rPr>
        <w:footnoteRef/>
      </w:r>
      <w:r w:rsidRPr="005D76DA">
        <w:rPr>
          <w:rFonts w:cstheme="minorHAnsi"/>
        </w:rPr>
        <w:t xml:space="preserve"> Po wyborze Wykonawcy niepotrzebne skreślić</w:t>
      </w:r>
    </w:p>
  </w:footnote>
  <w:footnote w:id="6">
    <w:p w14:paraId="0286B22B" w14:textId="511B540C" w:rsidR="00630C6A" w:rsidRPr="005D76DA" w:rsidRDefault="00630C6A" w:rsidP="00630C6A">
      <w:pPr>
        <w:pStyle w:val="Tekstprzypisudolnego"/>
        <w:rPr>
          <w:rFonts w:cstheme="minorHAnsi"/>
        </w:rPr>
      </w:pPr>
      <w:r w:rsidRPr="005D76DA">
        <w:rPr>
          <w:rStyle w:val="Odwoanieprzypisudolnego"/>
          <w:rFonts w:cstheme="minorHAnsi"/>
        </w:rPr>
        <w:footnoteRef/>
      </w:r>
      <w:r w:rsidRPr="005D76DA">
        <w:rPr>
          <w:rFonts w:cstheme="minorHAnsi"/>
        </w:rPr>
        <w:t xml:space="preserve"> Po wyborze Wykonawcy niepotrzebne skreślić  i pozostawić właściwe – uzupełnić datę jeśli pozostanie drugi przypadek. Jeśli zostanie wybrany trzeci przypadek wykreślić ust. </w:t>
      </w:r>
      <w:r w:rsidR="00F145FC">
        <w:rPr>
          <w:rFonts w:cstheme="minorHAnsi"/>
        </w:rPr>
        <w:t>6</w:t>
      </w:r>
      <w:r w:rsidRPr="005D76DA">
        <w:rPr>
          <w:rFonts w:cstheme="minorHAnsi"/>
        </w:rPr>
        <w:t>-</w:t>
      </w:r>
      <w:r>
        <w:rPr>
          <w:rFonts w:cstheme="minorHAnsi"/>
        </w:rPr>
        <w:t>1</w:t>
      </w:r>
      <w:r w:rsidR="00F145FC">
        <w:rPr>
          <w:rFonts w:cstheme="minorHAnsi"/>
        </w:rPr>
        <w:t>1</w:t>
      </w:r>
    </w:p>
  </w:footnote>
  <w:footnote w:id="7">
    <w:p w14:paraId="1DD77957" w14:textId="10C7F87B" w:rsidR="00630C6A" w:rsidRDefault="00630C6A" w:rsidP="00630C6A">
      <w:pPr>
        <w:pStyle w:val="Tekstprzypisudolnego"/>
      </w:pPr>
      <w:r w:rsidRPr="005D76DA">
        <w:rPr>
          <w:rStyle w:val="Odwoanieprzypisudolnego"/>
          <w:rFonts w:cstheme="minorHAnsi"/>
        </w:rPr>
        <w:footnoteRef/>
      </w:r>
      <w:r w:rsidRPr="005D76DA">
        <w:rPr>
          <w:rFonts w:cstheme="minorHAnsi"/>
        </w:rPr>
        <w:t xml:space="preserve"> Wykonawca wystawiający Fakturę VAT przy użyciu Krajowego Sytemu e-Faktur (KSeF) zobowiązany jest w sekcji: Podmiot 3, wskazać dane identyfikujące Zamawiającego poprzez określenie jego danych z podaniem numeru NIP </w:t>
      </w:r>
    </w:p>
  </w:footnote>
  <w:footnote w:id="8">
    <w:p w14:paraId="6E56B927" w14:textId="77777777" w:rsidR="00630C6A" w:rsidRDefault="00630C6A" w:rsidP="00630C6A">
      <w:pPr>
        <w:pStyle w:val="Tekstprzypisudolnego"/>
      </w:pPr>
      <w:r w:rsidRPr="0E5B0AB3">
        <w:rPr>
          <w:rStyle w:val="Odwoanieprzypisudolnego"/>
        </w:rPr>
        <w:footnoteRef/>
      </w:r>
      <w:r>
        <w:t xml:space="preserve"> </w:t>
      </w:r>
      <w:r w:rsidRPr="00C904C6">
        <w:rPr>
          <w:rFonts w:eastAsia="Calibri"/>
          <w:lang w:val="pl-PL"/>
        </w:rPr>
        <w:t>Pozostawić tylko w przypadku gdy Wykonawca nie będzie wystawiał faktur w KSeF</w:t>
      </w:r>
    </w:p>
  </w:footnote>
  <w:footnote w:id="9">
    <w:p w14:paraId="680D02F7" w14:textId="186CE2BF" w:rsidR="00075BC4" w:rsidRPr="00C904C6" w:rsidRDefault="00075BC4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="002643A6" w:rsidRPr="0082597C">
        <w:rPr>
          <w:rFonts w:asciiTheme="minorHAnsi" w:hAnsiTheme="minorHAnsi" w:cstheme="minorHAnsi"/>
          <w:szCs w:val="22"/>
        </w:rPr>
        <w:t>Wskazany adres e-mail służy do wymiany bieżącej korespondencji.</w:t>
      </w:r>
    </w:p>
  </w:footnote>
  <w:footnote w:id="10">
    <w:p w14:paraId="0DDC61B2" w14:textId="44BDDC90" w:rsidR="000A4945" w:rsidRPr="00C904C6" w:rsidRDefault="000A4945">
      <w:pPr>
        <w:pStyle w:val="Tekstprzypisudolnego"/>
        <w:rPr>
          <w:rFonts w:asciiTheme="minorHAnsi" w:hAnsiTheme="minorHAnsi" w:cstheme="minorHAnsi"/>
          <w:lang w:val="pl-PL"/>
        </w:rPr>
      </w:pPr>
      <w:r w:rsidRPr="00C904C6">
        <w:rPr>
          <w:rStyle w:val="Odwoanieprzypisudolnego"/>
          <w:rFonts w:asciiTheme="minorHAnsi" w:hAnsiTheme="minorHAnsi" w:cstheme="minorHAnsi"/>
        </w:rPr>
        <w:footnoteRef/>
      </w:r>
      <w:r w:rsidRPr="00C904C6">
        <w:rPr>
          <w:rFonts w:asciiTheme="minorHAnsi" w:hAnsiTheme="minorHAnsi" w:cstheme="minorHAnsi"/>
        </w:rPr>
        <w:t xml:space="preserve"> </w:t>
      </w:r>
      <w:r w:rsidR="009F22CE" w:rsidRPr="00C904C6">
        <w:rPr>
          <w:rFonts w:asciiTheme="minorHAnsi" w:hAnsiTheme="minorHAnsi" w:cstheme="minorHAnsi"/>
          <w:lang w:val="pl-PL"/>
        </w:rPr>
        <w:t>Niewłaściwe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BA9EA" w14:textId="6104FE07" w:rsidR="003B66AF" w:rsidRPr="00045626" w:rsidRDefault="00B044F0" w:rsidP="003B66AF">
    <w:pPr>
      <w:pStyle w:val="Nagwek"/>
      <w:tabs>
        <w:tab w:val="clear" w:pos="4536"/>
        <w:tab w:val="center" w:pos="3544"/>
      </w:tabs>
      <w:ind w:left="708"/>
      <w:rPr>
        <w:rFonts w:ascii="Calibri" w:hAnsi="Calibri" w:cs="Calibri"/>
        <w:color w:val="595959"/>
        <w:sz w:val="20"/>
        <w:szCs w:val="20"/>
        <w:lang w:val="pl-PL"/>
      </w:rPr>
    </w:pPr>
    <w:r>
      <w:tab/>
    </w:r>
    <w:r>
      <w:tab/>
    </w:r>
    <w:bookmarkStart w:id="9" w:name="_Hlk234580071"/>
    <w:r w:rsidR="003B66AF" w:rsidRPr="007D4E39">
      <w:rPr>
        <w:rFonts w:ascii="Calibri" w:hAnsi="Calibri" w:cs="Calibri"/>
        <w:color w:val="595959"/>
        <w:sz w:val="20"/>
        <w:szCs w:val="20"/>
        <w:lang w:val="pl-PL"/>
      </w:rPr>
      <w:t xml:space="preserve">Załącznik nr </w:t>
    </w:r>
    <w:r w:rsidR="005404C0">
      <w:rPr>
        <w:rFonts w:ascii="Calibri" w:hAnsi="Calibri" w:cs="Calibri"/>
        <w:color w:val="595959"/>
        <w:sz w:val="20"/>
        <w:szCs w:val="20"/>
        <w:lang w:val="pl-PL"/>
      </w:rPr>
      <w:t>4</w:t>
    </w:r>
    <w:r w:rsidR="003B66AF" w:rsidRPr="007D4E39">
      <w:rPr>
        <w:rFonts w:ascii="Calibri" w:hAnsi="Calibri" w:cs="Calibri"/>
        <w:color w:val="595959"/>
        <w:sz w:val="20"/>
        <w:szCs w:val="20"/>
        <w:lang w:val="pl-PL"/>
      </w:rPr>
      <w:t xml:space="preserve"> do zapytania ofertowego nr</w:t>
    </w:r>
    <w:r w:rsidR="003B66AF">
      <w:rPr>
        <w:rFonts w:ascii="Calibri" w:hAnsi="Calibri" w:cs="Calibri"/>
        <w:color w:val="595959"/>
        <w:sz w:val="20"/>
        <w:szCs w:val="20"/>
        <w:lang w:val="pl-PL"/>
      </w:rPr>
      <w:t xml:space="preserve"> 172</w:t>
    </w:r>
    <w:r w:rsidR="003B66AF" w:rsidRPr="007D4E39">
      <w:rPr>
        <w:rFonts w:ascii="Calibri" w:hAnsi="Calibri" w:cs="Calibri"/>
        <w:color w:val="595959"/>
        <w:sz w:val="20"/>
        <w:szCs w:val="20"/>
        <w:lang w:val="pl-PL"/>
      </w:rPr>
      <w:t>/WZP/202</w:t>
    </w:r>
    <w:r w:rsidR="003B66AF">
      <w:rPr>
        <w:rFonts w:ascii="Calibri" w:hAnsi="Calibri" w:cs="Calibri"/>
        <w:color w:val="595959"/>
        <w:sz w:val="20"/>
        <w:szCs w:val="20"/>
        <w:lang w:val="pl-PL"/>
      </w:rPr>
      <w:t>6</w:t>
    </w:r>
    <w:bookmarkEnd w:id="9"/>
  </w:p>
  <w:p w14:paraId="76A93551" w14:textId="27A25BD6" w:rsidR="00B044F0" w:rsidRPr="003B66AF" w:rsidRDefault="00B044F0" w:rsidP="001847D3">
    <w:pPr>
      <w:pStyle w:val="Nagwek"/>
      <w:ind w:left="708"/>
      <w:rPr>
        <w:rFonts w:asciiTheme="minorHAnsi" w:hAnsiTheme="minorHAnsi" w:cstheme="minorHAnsi"/>
        <w:sz w:val="22"/>
        <w:szCs w:val="22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9B30FEC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Theme="minorHAnsi" w:hAnsiTheme="minorHAnsi" w:cstheme="minorHAnsi" w:hint="default"/>
        <w:sz w:val="22"/>
        <w:szCs w:val="22"/>
      </w:rPr>
    </w:lvl>
  </w:abstractNum>
  <w:abstractNum w:abstractNumId="2" w15:restartNumberingAfterBreak="0">
    <w:nsid w:val="00000003"/>
    <w:multiLevelType w:val="singleLevel"/>
    <w:tmpl w:val="E754043E"/>
    <w:name w:val="WW8Num722"/>
    <w:lvl w:ilvl="0">
      <w:start w:val="1"/>
      <w:numFmt w:val="decimal"/>
      <w:lvlText w:val="%1)"/>
      <w:lvlJc w:val="left"/>
      <w:pPr>
        <w:ind w:left="644" w:hanging="360"/>
      </w:pPr>
      <w:rPr>
        <w:rFonts w:ascii="Open Sans" w:hAnsi="Open Sans" w:cs="Open Sans" w:hint="default"/>
        <w:b/>
        <w:bCs/>
        <w:color w:val="000000"/>
        <w:sz w:val="20"/>
        <w:szCs w:val="2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Open Sans" w:eastAsia="Calibri" w:hAnsi="Open Sans" w:cs="Open Sans"/>
        <w:bCs/>
        <w:sz w:val="20"/>
        <w:szCs w:val="20"/>
        <w:lang w:val="x-none" w:eastAsia="ar-SA"/>
      </w:rPr>
    </w:lvl>
  </w:abstractNum>
  <w:abstractNum w:abstractNumId="4" w15:restartNumberingAfterBreak="0">
    <w:nsid w:val="00000005"/>
    <w:multiLevelType w:val="multilevel"/>
    <w:tmpl w:val="0826DE4C"/>
    <w:name w:val="WW8Num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Open Sans" w:hAnsi="Open Sans" w:cs="Open Sans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8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646"/>
        </w:tabs>
        <w:ind w:left="646" w:hanging="289"/>
      </w:pPr>
      <w:rPr>
        <w:rFonts w:ascii="Open Sans" w:hAnsi="Open Sans" w:cs="Open Sans" w:hint="default"/>
        <w:b w:val="0"/>
        <w:bCs/>
        <w:i w:val="0"/>
        <w:sz w:val="20"/>
        <w:szCs w:val="20"/>
        <w:lang w:val="x-none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18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2160" w:hanging="360"/>
      </w:pPr>
      <w:rPr>
        <w:rFonts w:ascii="Open Sans" w:hAnsi="Open Sans" w:cs="Open Sans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180"/>
        </w:tabs>
        <w:ind w:left="2700" w:hanging="18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Open Sans" w:hAnsi="Open Sans" w:cs="Open Sans"/>
        <w:color w:val="000000"/>
        <w:sz w:val="20"/>
        <w:szCs w:val="20"/>
        <w:lang w:val="pl-P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Open Sans" w:hAnsi="Open Sans" w:cs="Open Sans"/>
        <w:b w:val="0"/>
        <w:bCs w:val="0"/>
        <w:sz w:val="20"/>
        <w:szCs w:val="20"/>
      </w:rPr>
    </w:lvl>
  </w:abstractNum>
  <w:abstractNum w:abstractNumId="7" w15:restartNumberingAfterBreak="0">
    <w:nsid w:val="00000009"/>
    <w:multiLevelType w:val="singleLevel"/>
    <w:tmpl w:val="189A45A4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sz w:val="22"/>
        <w:szCs w:val="22"/>
      </w:r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ascii="Open Sans" w:hAnsi="Open Sans" w:cs="Open Sans" w:hint="default"/>
        <w:b w:val="0"/>
        <w:bCs/>
        <w:i w:val="0"/>
        <w:sz w:val="20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Open Sans" w:hAnsi="Open Sans" w:cs="Open Sans"/>
        <w:bCs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Open Sans" w:hAnsi="Open Sans" w:cs="Open Sans" w:hint="default"/>
        <w:b w:val="0"/>
        <w:sz w:val="20"/>
        <w:szCs w:val="20"/>
      </w:rPr>
    </w:lvl>
  </w:abstractNum>
  <w:abstractNum w:abstractNumId="10" w15:restartNumberingAfterBreak="0">
    <w:nsid w:val="0000000C"/>
    <w:multiLevelType w:val="singleLevel"/>
    <w:tmpl w:val="7DA0DBBC"/>
    <w:name w:val="WW8Num12"/>
    <w:lvl w:ilvl="0">
      <w:start w:val="1"/>
      <w:numFmt w:val="decimal"/>
      <w:lvlText w:val="%1."/>
      <w:lvlJc w:val="left"/>
      <w:pPr>
        <w:ind w:left="720" w:hanging="360"/>
      </w:pPr>
      <w:rPr>
        <w:rFonts w:ascii="Open Sans" w:hAnsi="Open Sans" w:cs="Open Sans" w:hint="default"/>
        <w:color w:val="000000"/>
        <w:sz w:val="20"/>
        <w:szCs w:val="20"/>
      </w:rPr>
    </w:lvl>
  </w:abstractNum>
  <w:abstractNum w:abstractNumId="11" w15:restartNumberingAfterBreak="0">
    <w:nsid w:val="0000000D"/>
    <w:multiLevelType w:val="singleLevel"/>
    <w:tmpl w:val="3C6A4312"/>
    <w:name w:val="WW8Num92"/>
    <w:lvl w:ilvl="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  <w:lang w:val="x-none"/>
      </w:r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Open Sans" w:eastAsia="Calibri" w:hAnsi="Open Sans" w:cs="Open Sans"/>
        <w:b w:val="0"/>
        <w:color w:val="auto"/>
        <w:sz w:val="20"/>
        <w:szCs w:val="20"/>
        <w:lang w:val="x-none" w:eastAsia="en-US"/>
      </w:rPr>
    </w:lvl>
  </w:abstractNum>
  <w:abstractNum w:abstractNumId="13" w15:restartNumberingAfterBreak="0">
    <w:nsid w:val="0000000F"/>
    <w:multiLevelType w:val="singleLevel"/>
    <w:tmpl w:val="97C6EB4C"/>
    <w:name w:val="WW8Num93"/>
    <w:lvl w:ilvl="0">
      <w:start w:val="1"/>
      <w:numFmt w:val="decimal"/>
      <w:lvlText w:val="%1."/>
      <w:lvlJc w:val="left"/>
      <w:pPr>
        <w:ind w:left="720" w:hanging="360"/>
      </w:pPr>
      <w:rPr>
        <w:rFonts w:ascii="Open Sans" w:hAnsi="Open Sans" w:cs="Open Sans" w:hint="default"/>
        <w:sz w:val="20"/>
        <w:szCs w:val="20"/>
        <w:lang w:val="x-none"/>
      </w:rPr>
    </w:lvl>
  </w:abstractNum>
  <w:abstractNum w:abstractNumId="14" w15:restartNumberingAfterBreak="0">
    <w:nsid w:val="00000010"/>
    <w:multiLevelType w:val="singleLevel"/>
    <w:tmpl w:val="D1B82332"/>
    <w:name w:val="WW8Num16"/>
    <w:lvl w:ilvl="0">
      <w:start w:val="1"/>
      <w:numFmt w:val="decimal"/>
      <w:lvlText w:val="%1)"/>
      <w:lvlJc w:val="left"/>
      <w:pPr>
        <w:ind w:left="720" w:hanging="360"/>
      </w:pPr>
      <w:rPr>
        <w:rFonts w:ascii="Open Sans" w:hAnsi="Open Sans" w:cs="Open Sans" w:hint="default"/>
        <w:sz w:val="20"/>
        <w:szCs w:val="20"/>
        <w:lang w:eastAsia="ar-SA"/>
      </w:rPr>
    </w:lvl>
  </w:abstractNum>
  <w:abstractNum w:abstractNumId="15" w15:restartNumberingAfterBreak="0">
    <w:nsid w:val="00000011"/>
    <w:multiLevelType w:val="multilevel"/>
    <w:tmpl w:val="661E0238"/>
    <w:name w:val="WW8Num17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284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90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  <w:rPr>
        <w:rFonts w:asciiTheme="minorHAnsi" w:hAnsiTheme="minorHAnsi" w:cstheme="minorHAnsi" w:hint="default"/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180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tabs>
          <w:tab w:val="num" w:pos="252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180"/>
      </w:pPr>
    </w:lvl>
  </w:abstractNum>
  <w:abstractNum w:abstractNumId="16" w15:restartNumberingAfterBreak="0">
    <w:nsid w:val="00000012"/>
    <w:multiLevelType w:val="multilevel"/>
    <w:tmpl w:val="00000012"/>
    <w:name w:val="WW8Num18"/>
    <w:lvl w:ilvl="0">
      <w:numFmt w:val="decimal"/>
      <w:lvlText w:val="%1"/>
      <w:lvlJc w:val="left"/>
      <w:pPr>
        <w:tabs>
          <w:tab w:val="num" w:pos="0"/>
        </w:tabs>
        <w:ind w:left="585" w:hanging="585"/>
      </w:pPr>
      <w:rPr>
        <w:rFonts w:ascii="Open Sans" w:hAnsi="Open Sans" w:cs="Open Sans" w:hint="default"/>
        <w:sz w:val="20"/>
        <w:lang w:eastAsia="ar-SA"/>
      </w:rPr>
    </w:lvl>
    <w:lvl w:ilvl="1">
      <w:start w:val="528"/>
      <w:numFmt w:val="decimal"/>
      <w:lvlText w:val="%1.%2"/>
      <w:lvlJc w:val="left"/>
      <w:pPr>
        <w:tabs>
          <w:tab w:val="num" w:pos="0"/>
        </w:tabs>
        <w:ind w:left="1515" w:hanging="585"/>
      </w:pPr>
      <w:rPr>
        <w:rFonts w:ascii="Open Sans" w:hAnsi="Open Sans" w:cs="Open Sans" w:hint="default"/>
        <w:sz w:val="20"/>
        <w:lang w:eastAsia="ar-S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80" w:hanging="720"/>
      </w:pPr>
      <w:rPr>
        <w:rFonts w:ascii="Open Sans" w:hAnsi="Open Sans" w:cs="Open Sans" w:hint="default"/>
        <w:sz w:val="20"/>
        <w:lang w:eastAsia="ar-SA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510" w:hanging="720"/>
      </w:pPr>
      <w:rPr>
        <w:rFonts w:ascii="Open Sans" w:hAnsi="Open Sans" w:cs="Open Sans" w:hint="default"/>
        <w:sz w:val="20"/>
        <w:lang w:eastAsia="ar-SA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800" w:hanging="1080"/>
      </w:pPr>
      <w:rPr>
        <w:rFonts w:ascii="Open Sans" w:hAnsi="Open Sans" w:cs="Open Sans" w:hint="default"/>
        <w:sz w:val="20"/>
        <w:lang w:eastAsia="ar-SA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730" w:hanging="1080"/>
      </w:pPr>
      <w:rPr>
        <w:rFonts w:ascii="Open Sans" w:hAnsi="Open Sans" w:cs="Open Sans" w:hint="default"/>
        <w:sz w:val="20"/>
        <w:lang w:eastAsia="ar-SA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020" w:hanging="1440"/>
      </w:pPr>
      <w:rPr>
        <w:rFonts w:ascii="Open Sans" w:hAnsi="Open Sans" w:cs="Open Sans" w:hint="default"/>
        <w:sz w:val="20"/>
        <w:lang w:eastAsia="ar-SA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950" w:hanging="1440"/>
      </w:pPr>
      <w:rPr>
        <w:rFonts w:ascii="Open Sans" w:hAnsi="Open Sans" w:cs="Open Sans" w:hint="default"/>
        <w:sz w:val="20"/>
        <w:lang w:eastAsia="ar-S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240" w:hanging="1800"/>
      </w:pPr>
      <w:rPr>
        <w:rFonts w:ascii="Open Sans" w:hAnsi="Open Sans" w:cs="Open Sans" w:hint="default"/>
        <w:sz w:val="20"/>
        <w:lang w:eastAsia="ar-SA"/>
      </w:rPr>
    </w:lvl>
  </w:abstractNum>
  <w:abstractNum w:abstractNumId="17" w15:restartNumberingAfterBreak="0">
    <w:nsid w:val="00000013"/>
    <w:multiLevelType w:val="singleLevel"/>
    <w:tmpl w:val="3E6E7368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Open Sans" w:hAnsi="Open Sans" w:cs="Open Sans"/>
        <w:b w:val="0"/>
        <w:bCs w:val="0"/>
        <w:color w:val="000000"/>
        <w:sz w:val="20"/>
        <w:lang w:val="x-none"/>
      </w:rPr>
    </w:lvl>
  </w:abstractNum>
  <w:abstractNum w:abstractNumId="18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Open Sans" w:hAnsi="Open Sans" w:cs="Open Sans"/>
        <w:b w:val="0"/>
        <w:sz w:val="20"/>
        <w:szCs w:val="20"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641" w:hanging="360"/>
      </w:pPr>
      <w:rPr>
        <w:rFonts w:ascii="Open Sans" w:eastAsia="Calibri" w:hAnsi="Open Sans" w:cs="Open Sans" w:hint="default"/>
        <w:i w:val="0"/>
        <w:sz w:val="20"/>
        <w:szCs w:val="20"/>
        <w:lang w:val="x-none" w:eastAsia="en-US"/>
      </w:rPr>
    </w:lvl>
  </w:abstractNum>
  <w:abstractNum w:abstractNumId="20" w15:restartNumberingAfterBreak="0">
    <w:nsid w:val="00000016"/>
    <w:multiLevelType w:val="multilevel"/>
    <w:tmpl w:val="9490FA04"/>
    <w:name w:val="WW8Num22"/>
    <w:lvl w:ilvl="0">
      <w:start w:val="1"/>
      <w:numFmt w:val="decimal"/>
      <w:lvlText w:val="%1)"/>
      <w:lvlJc w:val="left"/>
      <w:pPr>
        <w:tabs>
          <w:tab w:val="num" w:pos="680"/>
        </w:tabs>
        <w:ind w:left="680" w:hanging="396"/>
      </w:pPr>
      <w:rPr>
        <w:rFonts w:ascii="Open Sans" w:hAnsi="Open Sans" w:cs="Open Sans"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Open Sans" w:hAnsi="Open Sans" w:cs="Open Sans"/>
        <w:color w:val="00000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0000017"/>
    <w:multiLevelType w:val="multilevel"/>
    <w:tmpl w:val="8B64E80C"/>
    <w:name w:val="WW8Num23"/>
    <w:lvl w:ilvl="0">
      <w:start w:val="1"/>
      <w:numFmt w:val="decimal"/>
      <w:lvlText w:val="%1."/>
      <w:lvlJc w:val="left"/>
      <w:pPr>
        <w:tabs>
          <w:tab w:val="num" w:pos="567"/>
        </w:tabs>
        <w:ind w:left="851" w:hanging="284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Open Sans" w:hAnsi="Open Sans" w:cs="Open Sans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Open Sans" w:hAnsi="Open Sans" w:cs="Open Sans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0000018"/>
    <w:multiLevelType w:val="multilevel"/>
    <w:tmpl w:val="511AB56E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5355" w:hanging="4995"/>
      </w:pPr>
      <w:rPr>
        <w:rFonts w:ascii="Open Sans" w:hAnsi="Open Sans" w:cs="Open Sans" w:hint="default"/>
        <w:i w:val="0"/>
        <w:sz w:val="20"/>
        <w:szCs w:val="20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Open Sans" w:hAnsi="Open Sans" w:cs="Open Sans"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Open Sans" w:hAnsi="Open Sans" w:cs="Open Sans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8B53A2C"/>
    <w:multiLevelType w:val="multilevel"/>
    <w:tmpl w:val="B254D17A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trike w:val="0"/>
        <w:dstrike w:val="0"/>
        <w:color w:val="00000A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2160" w:hanging="360"/>
      </w:pPr>
    </w:lvl>
    <w:lvl w:ilvl="4">
      <w:start w:val="1"/>
      <w:numFmt w:val="decimal"/>
      <w:lvlText w:val="%1.%2.%3.%4.%5."/>
      <w:lvlJc w:val="left"/>
      <w:pPr>
        <w:ind w:left="2880" w:hanging="360"/>
      </w:pPr>
    </w:lvl>
    <w:lvl w:ilvl="5">
      <w:start w:val="1"/>
      <w:numFmt w:val="decimal"/>
      <w:lvlText w:val="%1.%2.%3.%4.%5.%6."/>
      <w:lvlJc w:val="left"/>
      <w:pPr>
        <w:ind w:left="3600" w:hanging="360"/>
      </w:pPr>
    </w:lvl>
    <w:lvl w:ilvl="6">
      <w:start w:val="1"/>
      <w:numFmt w:val="decimal"/>
      <w:lvlText w:val="%1.%2.%3.%4.%5.%6.%7."/>
      <w:lvlJc w:val="left"/>
      <w:pPr>
        <w:ind w:left="4320" w:hanging="360"/>
      </w:pPr>
    </w:lvl>
    <w:lvl w:ilvl="7">
      <w:start w:val="1"/>
      <w:numFmt w:val="decimal"/>
      <w:lvlText w:val="%1.%2.%3.%4.%5.%6.%7.%8."/>
      <w:lvlJc w:val="left"/>
      <w:pPr>
        <w:ind w:left="5040" w:hanging="360"/>
      </w:pPr>
    </w:lvl>
    <w:lvl w:ilvl="8">
      <w:start w:val="1"/>
      <w:numFmt w:val="decimal"/>
      <w:lvlText w:val="%1.%2.%3.%4.%5.%6.%7.%8.%9."/>
      <w:lvlJc w:val="left"/>
      <w:pPr>
        <w:ind w:left="5760" w:hanging="360"/>
      </w:pPr>
    </w:lvl>
  </w:abstractNum>
  <w:abstractNum w:abstractNumId="25" w15:restartNumberingAfterBreak="0">
    <w:nsid w:val="0920502D"/>
    <w:multiLevelType w:val="hybridMultilevel"/>
    <w:tmpl w:val="09F2FC26"/>
    <w:name w:val="WW8Num7222"/>
    <w:lvl w:ilvl="0" w:tplc="AEFCABDE">
      <w:start w:val="1"/>
      <w:numFmt w:val="decimal"/>
      <w:lvlText w:val="%1)"/>
      <w:lvlJc w:val="left"/>
      <w:pPr>
        <w:ind w:left="644" w:hanging="360"/>
      </w:pPr>
      <w:rPr>
        <w:rFonts w:ascii="Open Sans" w:hAnsi="Open Sans" w:cs="Open Sans" w:hint="default"/>
        <w:b/>
        <w:bCs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935604A"/>
    <w:multiLevelType w:val="hybridMultilevel"/>
    <w:tmpl w:val="09E269DC"/>
    <w:styleLink w:val="Zaimportowanystyl11"/>
    <w:lvl w:ilvl="0" w:tplc="09E269D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7C10E0E0">
      <w:start w:val="1"/>
      <w:numFmt w:val="lowerLetter"/>
      <w:lvlText w:val="%2."/>
      <w:lvlJc w:val="left"/>
      <w:pPr>
        <w:tabs>
          <w:tab w:val="left" w:pos="36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A8345E28">
      <w:start w:val="1"/>
      <w:numFmt w:val="lowerRoman"/>
      <w:lvlText w:val="%3."/>
      <w:lvlJc w:val="left"/>
      <w:pPr>
        <w:tabs>
          <w:tab w:val="left" w:pos="360"/>
        </w:tabs>
        <w:ind w:left="2160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B86824A4">
      <w:start w:val="1"/>
      <w:numFmt w:val="decimal"/>
      <w:lvlText w:val="%4."/>
      <w:lvlJc w:val="left"/>
      <w:pPr>
        <w:tabs>
          <w:tab w:val="left" w:pos="-2160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01B4C02A">
      <w:start w:val="1"/>
      <w:numFmt w:val="lowerLetter"/>
      <w:lvlText w:val="%5."/>
      <w:lvlJc w:val="left"/>
      <w:pPr>
        <w:tabs>
          <w:tab w:val="left" w:pos="360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546C2F2">
      <w:start w:val="1"/>
      <w:numFmt w:val="lowerRoman"/>
      <w:lvlText w:val="%6."/>
      <w:lvlJc w:val="left"/>
      <w:pPr>
        <w:tabs>
          <w:tab w:val="left" w:pos="360"/>
        </w:tabs>
        <w:ind w:left="4320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498838A">
      <w:start w:val="1"/>
      <w:numFmt w:val="decimal"/>
      <w:lvlText w:val="%7."/>
      <w:lvlJc w:val="left"/>
      <w:pPr>
        <w:tabs>
          <w:tab w:val="left" w:pos="360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EC306F02">
      <w:start w:val="1"/>
      <w:numFmt w:val="lowerLetter"/>
      <w:lvlText w:val="%8."/>
      <w:lvlJc w:val="left"/>
      <w:pPr>
        <w:tabs>
          <w:tab w:val="left" w:pos="360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0D70C128">
      <w:start w:val="1"/>
      <w:numFmt w:val="lowerRoman"/>
      <w:lvlText w:val="%9."/>
      <w:lvlJc w:val="left"/>
      <w:pPr>
        <w:tabs>
          <w:tab w:val="left" w:pos="360"/>
        </w:tabs>
        <w:ind w:left="6480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7" w15:restartNumberingAfterBreak="0">
    <w:nsid w:val="0A0C1325"/>
    <w:multiLevelType w:val="multilevel"/>
    <w:tmpl w:val="4A3E9224"/>
    <w:styleLink w:val="WWNum7"/>
    <w:lvl w:ilvl="0">
      <w:start w:val="1"/>
      <w:numFmt w:val="decimal"/>
      <w:lvlText w:val="%1."/>
      <w:lvlJc w:val="left"/>
      <w:pPr>
        <w:ind w:left="340" w:hanging="34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8" w15:restartNumberingAfterBreak="0">
    <w:nsid w:val="0A3E0F70"/>
    <w:multiLevelType w:val="multilevel"/>
    <w:tmpl w:val="CEB0A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642A7D"/>
    <w:multiLevelType w:val="hybridMultilevel"/>
    <w:tmpl w:val="0DBA1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4E24A07"/>
    <w:multiLevelType w:val="hybridMultilevel"/>
    <w:tmpl w:val="E6224320"/>
    <w:lvl w:ilvl="0" w:tplc="345ACF14">
      <w:start w:val="1"/>
      <w:numFmt w:val="decimal"/>
      <w:lvlText w:val="%1)"/>
      <w:lvlJc w:val="left"/>
      <w:pPr>
        <w:ind w:left="860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1" w15:restartNumberingAfterBreak="0">
    <w:nsid w:val="1B803A4E"/>
    <w:multiLevelType w:val="multilevel"/>
    <w:tmpl w:val="1290A53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1C1502CB"/>
    <w:multiLevelType w:val="hybridMultilevel"/>
    <w:tmpl w:val="9E9088B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9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0B12C0"/>
    <w:multiLevelType w:val="hybridMultilevel"/>
    <w:tmpl w:val="F768DB46"/>
    <w:lvl w:ilvl="0" w:tplc="9E801E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F123DD6">
      <w:start w:val="1"/>
      <w:numFmt w:val="decimal"/>
      <w:lvlText w:val="%4)"/>
      <w:lvlJc w:val="left"/>
      <w:pPr>
        <w:ind w:left="2880" w:hanging="360"/>
      </w:pPr>
      <w:rPr>
        <w:rFonts w:asciiTheme="minorHAnsi" w:eastAsia="Calibri" w:hAnsiTheme="minorHAnsi" w:cstheme="minorHAnsi"/>
        <w:lang w:val="x-no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4A334E3"/>
    <w:multiLevelType w:val="hybridMultilevel"/>
    <w:tmpl w:val="A9F4826A"/>
    <w:name w:val="WW8Num192"/>
    <w:lvl w:ilvl="0" w:tplc="BEC8B07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6430271"/>
    <w:multiLevelType w:val="hybridMultilevel"/>
    <w:tmpl w:val="CA5CE6F8"/>
    <w:name w:val="WW8Num42"/>
    <w:lvl w:ilvl="0" w:tplc="D7BA9F42">
      <w:start w:val="2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9682D96"/>
    <w:multiLevelType w:val="hybridMultilevel"/>
    <w:tmpl w:val="EEE429F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-1789"/>
        </w:tabs>
        <w:ind w:left="-1789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-1069"/>
        </w:tabs>
        <w:ind w:left="-1069" w:hanging="180"/>
      </w:pPr>
      <w:rPr>
        <w:rFonts w:cs="Times New Roman"/>
      </w:rPr>
    </w:lvl>
    <w:lvl w:ilvl="3" w:tplc="F320C32E">
      <w:start w:val="1"/>
      <w:numFmt w:val="decimal"/>
      <w:lvlText w:val="%4."/>
      <w:lvlJc w:val="left"/>
      <w:pPr>
        <w:tabs>
          <w:tab w:val="num" w:pos="-349"/>
        </w:tabs>
        <w:ind w:left="-349" w:hanging="360"/>
      </w:pPr>
      <w:rPr>
        <w:rFonts w:ascii="Calibri" w:hAnsi="Calibri" w:cs="Calibr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71"/>
        </w:tabs>
        <w:ind w:left="37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1091"/>
        </w:tabs>
        <w:ind w:left="109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1811"/>
        </w:tabs>
        <w:ind w:left="181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2531"/>
        </w:tabs>
        <w:ind w:left="253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3251"/>
        </w:tabs>
        <w:ind w:left="3251" w:hanging="180"/>
      </w:pPr>
      <w:rPr>
        <w:rFonts w:cs="Times New Roman"/>
      </w:rPr>
    </w:lvl>
  </w:abstractNum>
  <w:abstractNum w:abstractNumId="37" w15:restartNumberingAfterBreak="0">
    <w:nsid w:val="2BFC1C19"/>
    <w:multiLevelType w:val="multilevel"/>
    <w:tmpl w:val="52C837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0586D92"/>
    <w:multiLevelType w:val="hybridMultilevel"/>
    <w:tmpl w:val="9C923266"/>
    <w:name w:val="WW8Num722"/>
    <w:lvl w:ilvl="0" w:tplc="E1D43012">
      <w:start w:val="8"/>
      <w:numFmt w:val="decimal"/>
      <w:lvlText w:val="%1."/>
      <w:lvlJc w:val="left"/>
      <w:pPr>
        <w:ind w:left="426" w:hanging="360"/>
      </w:pPr>
      <w:rPr>
        <w:rFonts w:ascii="Open Sans" w:hAnsi="Open Sans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0C83123"/>
    <w:multiLevelType w:val="hybridMultilevel"/>
    <w:tmpl w:val="F09E9BC0"/>
    <w:lvl w:ilvl="0" w:tplc="C298EF14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26A3BDA"/>
    <w:multiLevelType w:val="multilevel"/>
    <w:tmpl w:val="DAF8F8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4845820"/>
    <w:multiLevelType w:val="hybridMultilevel"/>
    <w:tmpl w:val="B0624292"/>
    <w:name w:val="WW8Num922"/>
    <w:lvl w:ilvl="0" w:tplc="6A3ACDF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5497AA0"/>
    <w:multiLevelType w:val="hybridMultilevel"/>
    <w:tmpl w:val="1BCA8E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8FF5B32"/>
    <w:multiLevelType w:val="hybridMultilevel"/>
    <w:tmpl w:val="595C8912"/>
    <w:name w:val="WW8Num72"/>
    <w:lvl w:ilvl="0" w:tplc="FEA6F4F2">
      <w:start w:val="4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A6326ED"/>
    <w:multiLevelType w:val="hybridMultilevel"/>
    <w:tmpl w:val="3232123C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41D83034"/>
    <w:multiLevelType w:val="hybridMultilevel"/>
    <w:tmpl w:val="EDFED8B0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6" w15:restartNumberingAfterBreak="0">
    <w:nsid w:val="481B783A"/>
    <w:multiLevelType w:val="hybridMultilevel"/>
    <w:tmpl w:val="A9F4826A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83A21D6"/>
    <w:multiLevelType w:val="hybridMultilevel"/>
    <w:tmpl w:val="E99CBA8E"/>
    <w:name w:val="WW8Num93"/>
    <w:lvl w:ilvl="0" w:tplc="7FB483B0">
      <w:start w:val="2"/>
      <w:numFmt w:val="decimal"/>
      <w:lvlText w:val="%1."/>
      <w:lvlJc w:val="left"/>
      <w:rPr>
        <w:rFonts w:ascii="Calibri" w:hAnsi="Calibri" w:cs="Calibri" w:hint="default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90759D9"/>
    <w:multiLevelType w:val="hybridMultilevel"/>
    <w:tmpl w:val="618479EC"/>
    <w:name w:val="WW8Num92"/>
    <w:lvl w:ilvl="0" w:tplc="DF1E15B2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Open Sans" w:hAnsi="Open Sans" w:cs="Open Sans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F6F2D09"/>
    <w:multiLevelType w:val="hybridMultilevel"/>
    <w:tmpl w:val="C97E9F7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 w15:restartNumberingAfterBreak="0">
    <w:nsid w:val="53470FEB"/>
    <w:multiLevelType w:val="hybridMultilevel"/>
    <w:tmpl w:val="F768DB4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)"/>
      <w:lvlJc w:val="left"/>
      <w:pPr>
        <w:ind w:left="2880" w:hanging="360"/>
      </w:pPr>
      <w:rPr>
        <w:rFonts w:asciiTheme="minorHAnsi" w:eastAsia="Calibri" w:hAnsiTheme="minorHAnsi" w:cstheme="minorHAnsi"/>
        <w:lang w:val="x-no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45E5B31"/>
    <w:multiLevelType w:val="hybridMultilevel"/>
    <w:tmpl w:val="CC8CAAF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 w15:restartNumberingAfterBreak="0">
    <w:nsid w:val="575D44EA"/>
    <w:multiLevelType w:val="hybridMultilevel"/>
    <w:tmpl w:val="E59AC674"/>
    <w:name w:val="WW8Num73"/>
    <w:lvl w:ilvl="0" w:tplc="00000002">
      <w:start w:val="1"/>
      <w:numFmt w:val="decimal"/>
      <w:lvlText w:val="%1."/>
      <w:lvlJc w:val="left"/>
      <w:pPr>
        <w:tabs>
          <w:tab w:val="num" w:pos="0"/>
        </w:tabs>
        <w:ind w:left="1643" w:hanging="375"/>
      </w:pPr>
      <w:rPr>
        <w:rFonts w:ascii="Open Sans" w:hAnsi="Open Sans" w:cs="Open Sans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7C97AD3"/>
    <w:multiLevelType w:val="hybridMultilevel"/>
    <w:tmpl w:val="2D2E9B7A"/>
    <w:lvl w:ilvl="0" w:tplc="B526122A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5F837A3C"/>
    <w:multiLevelType w:val="hybridMultilevel"/>
    <w:tmpl w:val="605E9104"/>
    <w:lvl w:ilvl="0" w:tplc="23EEEB4C">
      <w:start w:val="2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D220F4E"/>
    <w:multiLevelType w:val="hybridMultilevel"/>
    <w:tmpl w:val="5560C8DC"/>
    <w:lvl w:ilvl="0" w:tplc="B67435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E557ADE"/>
    <w:multiLevelType w:val="hybridMultilevel"/>
    <w:tmpl w:val="0D0AB2BE"/>
    <w:lvl w:ilvl="0" w:tplc="41C20BE0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  <w:rPr>
        <w:rFonts w:cs="Times New Roman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74E6612C"/>
    <w:multiLevelType w:val="hybridMultilevel"/>
    <w:tmpl w:val="5B04FCB4"/>
    <w:lvl w:ilvl="0" w:tplc="32C0811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7C77333E"/>
    <w:multiLevelType w:val="multilevel"/>
    <w:tmpl w:val="D520BBEC"/>
    <w:name w:val="WW8Num172"/>
    <w:lvl w:ilvl="0">
      <w:start w:val="10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Open Sans" w:hAnsi="Open Sans" w:cs="Open Sans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560"/>
        </w:tabs>
        <w:ind w:left="5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920"/>
        </w:tabs>
        <w:ind w:left="920" w:hanging="360"/>
      </w:pPr>
      <w:rPr>
        <w:rFonts w:ascii="Open Sans" w:hAnsi="Open Sans" w:cs="Open Sans" w:hint="default"/>
        <w:color w:val="00000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1280"/>
        </w:tabs>
        <w:ind w:left="128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1460"/>
        </w:tabs>
        <w:ind w:left="14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20"/>
        </w:tabs>
        <w:ind w:left="1820" w:hanging="360"/>
      </w:pPr>
      <w:rPr>
        <w:rFonts w:ascii="Arial" w:eastAsia="Times New Roman" w:hAnsi="Arial" w:cs="Arial" w:hint="default"/>
      </w:rPr>
    </w:lvl>
    <w:lvl w:ilvl="7">
      <w:start w:val="1"/>
      <w:numFmt w:val="lowerLetter"/>
      <w:lvlText w:val="%8."/>
      <w:lvlJc w:val="left"/>
      <w:pPr>
        <w:tabs>
          <w:tab w:val="num" w:pos="2180"/>
        </w:tabs>
        <w:ind w:left="21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60"/>
        </w:tabs>
        <w:ind w:left="2360" w:hanging="180"/>
      </w:pPr>
      <w:rPr>
        <w:rFonts w:hint="default"/>
      </w:rPr>
    </w:lvl>
  </w:abstractNum>
  <w:num w:numId="1" w16cid:durableId="766535070">
    <w:abstractNumId w:val="0"/>
  </w:num>
  <w:num w:numId="2" w16cid:durableId="536502392">
    <w:abstractNumId w:val="1"/>
  </w:num>
  <w:num w:numId="3" w16cid:durableId="872156129">
    <w:abstractNumId w:val="3"/>
  </w:num>
  <w:num w:numId="4" w16cid:durableId="748964974">
    <w:abstractNumId w:val="7"/>
  </w:num>
  <w:num w:numId="5" w16cid:durableId="1414089756">
    <w:abstractNumId w:val="11"/>
  </w:num>
  <w:num w:numId="6" w16cid:durableId="81342451">
    <w:abstractNumId w:val="27"/>
  </w:num>
  <w:num w:numId="7" w16cid:durableId="716440447">
    <w:abstractNumId w:val="34"/>
  </w:num>
  <w:num w:numId="8" w16cid:durableId="1885174411">
    <w:abstractNumId w:val="24"/>
  </w:num>
  <w:num w:numId="9" w16cid:durableId="177086404">
    <w:abstractNumId w:val="33"/>
  </w:num>
  <w:num w:numId="10" w16cid:durableId="104937706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63307126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06322428">
    <w:abstractNumId w:val="42"/>
  </w:num>
  <w:num w:numId="13" w16cid:durableId="159273347">
    <w:abstractNumId w:val="55"/>
  </w:num>
  <w:num w:numId="14" w16cid:durableId="1549301926">
    <w:abstractNumId w:val="51"/>
  </w:num>
  <w:num w:numId="15" w16cid:durableId="110133163">
    <w:abstractNumId w:val="44"/>
  </w:num>
  <w:num w:numId="16" w16cid:durableId="952326412">
    <w:abstractNumId w:val="54"/>
  </w:num>
  <w:num w:numId="17" w16cid:durableId="1838425053">
    <w:abstractNumId w:val="29"/>
  </w:num>
  <w:num w:numId="18" w16cid:durableId="179634979">
    <w:abstractNumId w:val="57"/>
  </w:num>
  <w:num w:numId="19" w16cid:durableId="1694959738">
    <w:abstractNumId w:val="32"/>
  </w:num>
  <w:num w:numId="20" w16cid:durableId="1985157968">
    <w:abstractNumId w:val="26"/>
  </w:num>
  <w:num w:numId="21" w16cid:durableId="132258521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902203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44018386">
    <w:abstractNumId w:val="45"/>
  </w:num>
  <w:num w:numId="24" w16cid:durableId="855652120">
    <w:abstractNumId w:val="49"/>
  </w:num>
  <w:num w:numId="25" w16cid:durableId="661203610">
    <w:abstractNumId w:val="28"/>
  </w:num>
  <w:num w:numId="26" w16cid:durableId="1835952634">
    <w:abstractNumId w:val="31"/>
  </w:num>
  <w:num w:numId="27" w16cid:durableId="931861352">
    <w:abstractNumId w:val="40"/>
  </w:num>
  <w:num w:numId="28" w16cid:durableId="690961254">
    <w:abstractNumId w:val="37"/>
  </w:num>
  <w:num w:numId="29" w16cid:durableId="1611163224">
    <w:abstractNumId w:val="50"/>
  </w:num>
  <w:num w:numId="30" w16cid:durableId="1869567145">
    <w:abstractNumId w:val="39"/>
  </w:num>
  <w:num w:numId="31" w16cid:durableId="718668437">
    <w:abstractNumId w:val="4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15F"/>
    <w:rsid w:val="000003BC"/>
    <w:rsid w:val="00001074"/>
    <w:rsid w:val="00001ED8"/>
    <w:rsid w:val="000029E3"/>
    <w:rsid w:val="0000307B"/>
    <w:rsid w:val="000045AA"/>
    <w:rsid w:val="00006524"/>
    <w:rsid w:val="0001116D"/>
    <w:rsid w:val="0001168E"/>
    <w:rsid w:val="0001259F"/>
    <w:rsid w:val="00017662"/>
    <w:rsid w:val="00017D1B"/>
    <w:rsid w:val="00023BFB"/>
    <w:rsid w:val="000258B9"/>
    <w:rsid w:val="00025997"/>
    <w:rsid w:val="00027B84"/>
    <w:rsid w:val="000310E3"/>
    <w:rsid w:val="00034C5B"/>
    <w:rsid w:val="00035D4A"/>
    <w:rsid w:val="00035EA2"/>
    <w:rsid w:val="0003606B"/>
    <w:rsid w:val="000407CF"/>
    <w:rsid w:val="00045626"/>
    <w:rsid w:val="00046621"/>
    <w:rsid w:val="00046CED"/>
    <w:rsid w:val="00054D0B"/>
    <w:rsid w:val="00055CD0"/>
    <w:rsid w:val="0006267B"/>
    <w:rsid w:val="00063FF8"/>
    <w:rsid w:val="00065991"/>
    <w:rsid w:val="00065AFF"/>
    <w:rsid w:val="00066C8D"/>
    <w:rsid w:val="00067F73"/>
    <w:rsid w:val="00070734"/>
    <w:rsid w:val="00070AF7"/>
    <w:rsid w:val="000718FF"/>
    <w:rsid w:val="00071CF1"/>
    <w:rsid w:val="000731C4"/>
    <w:rsid w:val="00074DA9"/>
    <w:rsid w:val="00075BC4"/>
    <w:rsid w:val="000815EC"/>
    <w:rsid w:val="00081A2D"/>
    <w:rsid w:val="00081AA3"/>
    <w:rsid w:val="0008523F"/>
    <w:rsid w:val="00085674"/>
    <w:rsid w:val="00086AC1"/>
    <w:rsid w:val="0008796C"/>
    <w:rsid w:val="00087BC3"/>
    <w:rsid w:val="00090541"/>
    <w:rsid w:val="0009418C"/>
    <w:rsid w:val="00094D1D"/>
    <w:rsid w:val="00095AF3"/>
    <w:rsid w:val="000A4718"/>
    <w:rsid w:val="000A4945"/>
    <w:rsid w:val="000A5199"/>
    <w:rsid w:val="000A60B2"/>
    <w:rsid w:val="000A68EC"/>
    <w:rsid w:val="000A696D"/>
    <w:rsid w:val="000A6C2D"/>
    <w:rsid w:val="000A7A9C"/>
    <w:rsid w:val="000B039E"/>
    <w:rsid w:val="000B0AE5"/>
    <w:rsid w:val="000B2947"/>
    <w:rsid w:val="000B5AC7"/>
    <w:rsid w:val="000C088B"/>
    <w:rsid w:val="000C13EC"/>
    <w:rsid w:val="000C597A"/>
    <w:rsid w:val="000C5D18"/>
    <w:rsid w:val="000C6A8B"/>
    <w:rsid w:val="000C6E90"/>
    <w:rsid w:val="000D5DA0"/>
    <w:rsid w:val="000D6A8E"/>
    <w:rsid w:val="000D7F73"/>
    <w:rsid w:val="000E1BC0"/>
    <w:rsid w:val="000F4DC4"/>
    <w:rsid w:val="000F5B0D"/>
    <w:rsid w:val="000F71DC"/>
    <w:rsid w:val="00102512"/>
    <w:rsid w:val="00102F56"/>
    <w:rsid w:val="00103845"/>
    <w:rsid w:val="001063B5"/>
    <w:rsid w:val="0010750E"/>
    <w:rsid w:val="00113EDD"/>
    <w:rsid w:val="001141D7"/>
    <w:rsid w:val="001155DE"/>
    <w:rsid w:val="0011560C"/>
    <w:rsid w:val="00115EE7"/>
    <w:rsid w:val="00117C53"/>
    <w:rsid w:val="001205D1"/>
    <w:rsid w:val="001211D4"/>
    <w:rsid w:val="00125CB2"/>
    <w:rsid w:val="00125DA1"/>
    <w:rsid w:val="00127AAB"/>
    <w:rsid w:val="00132FDC"/>
    <w:rsid w:val="0013463A"/>
    <w:rsid w:val="00136A35"/>
    <w:rsid w:val="00140FD2"/>
    <w:rsid w:val="00142307"/>
    <w:rsid w:val="00142C69"/>
    <w:rsid w:val="00146C53"/>
    <w:rsid w:val="0015253B"/>
    <w:rsid w:val="00161596"/>
    <w:rsid w:val="001630A5"/>
    <w:rsid w:val="00167F3B"/>
    <w:rsid w:val="00172AAD"/>
    <w:rsid w:val="00175384"/>
    <w:rsid w:val="001759F9"/>
    <w:rsid w:val="001800F0"/>
    <w:rsid w:val="00182AC5"/>
    <w:rsid w:val="001847D3"/>
    <w:rsid w:val="0018736F"/>
    <w:rsid w:val="00187F6B"/>
    <w:rsid w:val="0019148A"/>
    <w:rsid w:val="00191833"/>
    <w:rsid w:val="001927B8"/>
    <w:rsid w:val="00192A12"/>
    <w:rsid w:val="00194311"/>
    <w:rsid w:val="001963A8"/>
    <w:rsid w:val="001A1AA6"/>
    <w:rsid w:val="001A2279"/>
    <w:rsid w:val="001A63FB"/>
    <w:rsid w:val="001A6A15"/>
    <w:rsid w:val="001A6EE3"/>
    <w:rsid w:val="001A7788"/>
    <w:rsid w:val="001A7846"/>
    <w:rsid w:val="001B04C6"/>
    <w:rsid w:val="001B2355"/>
    <w:rsid w:val="001B54D9"/>
    <w:rsid w:val="001B6389"/>
    <w:rsid w:val="001C0035"/>
    <w:rsid w:val="001C0BD4"/>
    <w:rsid w:val="001C0DAC"/>
    <w:rsid w:val="001C666D"/>
    <w:rsid w:val="001C66EC"/>
    <w:rsid w:val="001D12EF"/>
    <w:rsid w:val="001D398D"/>
    <w:rsid w:val="001D4B03"/>
    <w:rsid w:val="001D5698"/>
    <w:rsid w:val="001D794D"/>
    <w:rsid w:val="001E10AA"/>
    <w:rsid w:val="001E1444"/>
    <w:rsid w:val="001E2A75"/>
    <w:rsid w:val="001E571E"/>
    <w:rsid w:val="001E5B7F"/>
    <w:rsid w:val="001F0B7B"/>
    <w:rsid w:val="001F1263"/>
    <w:rsid w:val="001F51CC"/>
    <w:rsid w:val="001F77CA"/>
    <w:rsid w:val="0020014B"/>
    <w:rsid w:val="00200371"/>
    <w:rsid w:val="0021006E"/>
    <w:rsid w:val="002101ED"/>
    <w:rsid w:val="0021288C"/>
    <w:rsid w:val="0021339F"/>
    <w:rsid w:val="00215F42"/>
    <w:rsid w:val="002236FE"/>
    <w:rsid w:val="00226523"/>
    <w:rsid w:val="002313B0"/>
    <w:rsid w:val="00235CAE"/>
    <w:rsid w:val="0024019D"/>
    <w:rsid w:val="002414A1"/>
    <w:rsid w:val="00241551"/>
    <w:rsid w:val="0024166A"/>
    <w:rsid w:val="00242654"/>
    <w:rsid w:val="00243025"/>
    <w:rsid w:val="00243136"/>
    <w:rsid w:val="00250DD7"/>
    <w:rsid w:val="0025372F"/>
    <w:rsid w:val="00254589"/>
    <w:rsid w:val="002553A0"/>
    <w:rsid w:val="002558BE"/>
    <w:rsid w:val="00257087"/>
    <w:rsid w:val="0025760D"/>
    <w:rsid w:val="00257C91"/>
    <w:rsid w:val="00257FF0"/>
    <w:rsid w:val="002605C7"/>
    <w:rsid w:val="00262775"/>
    <w:rsid w:val="00262A1E"/>
    <w:rsid w:val="00263260"/>
    <w:rsid w:val="002643A6"/>
    <w:rsid w:val="002668A0"/>
    <w:rsid w:val="00266E0E"/>
    <w:rsid w:val="00271046"/>
    <w:rsid w:val="0027143A"/>
    <w:rsid w:val="00272DED"/>
    <w:rsid w:val="00272F8C"/>
    <w:rsid w:val="0027495B"/>
    <w:rsid w:val="00276D15"/>
    <w:rsid w:val="00277593"/>
    <w:rsid w:val="00283E12"/>
    <w:rsid w:val="0028647B"/>
    <w:rsid w:val="002864E8"/>
    <w:rsid w:val="00286B43"/>
    <w:rsid w:val="00290011"/>
    <w:rsid w:val="0029033A"/>
    <w:rsid w:val="002905A0"/>
    <w:rsid w:val="002922E2"/>
    <w:rsid w:val="0029321A"/>
    <w:rsid w:val="00295EA4"/>
    <w:rsid w:val="00296584"/>
    <w:rsid w:val="002A031A"/>
    <w:rsid w:val="002A0DB2"/>
    <w:rsid w:val="002A0E8A"/>
    <w:rsid w:val="002A26D8"/>
    <w:rsid w:val="002A2D0F"/>
    <w:rsid w:val="002A605D"/>
    <w:rsid w:val="002A6D7C"/>
    <w:rsid w:val="002B218C"/>
    <w:rsid w:val="002B2C1E"/>
    <w:rsid w:val="002B435E"/>
    <w:rsid w:val="002C05D9"/>
    <w:rsid w:val="002C16EE"/>
    <w:rsid w:val="002D5C99"/>
    <w:rsid w:val="002E18BD"/>
    <w:rsid w:val="002E1B57"/>
    <w:rsid w:val="002E1E9C"/>
    <w:rsid w:val="002E4BD7"/>
    <w:rsid w:val="002E746D"/>
    <w:rsid w:val="002E7512"/>
    <w:rsid w:val="002F2507"/>
    <w:rsid w:val="002F2C78"/>
    <w:rsid w:val="002F2F72"/>
    <w:rsid w:val="002F4216"/>
    <w:rsid w:val="002F5390"/>
    <w:rsid w:val="0030212E"/>
    <w:rsid w:val="003027CF"/>
    <w:rsid w:val="00303D37"/>
    <w:rsid w:val="0030744E"/>
    <w:rsid w:val="00311186"/>
    <w:rsid w:val="003125E5"/>
    <w:rsid w:val="00316A12"/>
    <w:rsid w:val="00320782"/>
    <w:rsid w:val="00323800"/>
    <w:rsid w:val="00326F91"/>
    <w:rsid w:val="00331B98"/>
    <w:rsid w:val="00332765"/>
    <w:rsid w:val="0033311E"/>
    <w:rsid w:val="0033324F"/>
    <w:rsid w:val="00333B1F"/>
    <w:rsid w:val="00336420"/>
    <w:rsid w:val="0034175B"/>
    <w:rsid w:val="003430BC"/>
    <w:rsid w:val="00343D6E"/>
    <w:rsid w:val="00345B2F"/>
    <w:rsid w:val="0034795B"/>
    <w:rsid w:val="00352BFC"/>
    <w:rsid w:val="00353F80"/>
    <w:rsid w:val="00354F22"/>
    <w:rsid w:val="00355AFD"/>
    <w:rsid w:val="003577A9"/>
    <w:rsid w:val="00357872"/>
    <w:rsid w:val="00357A6B"/>
    <w:rsid w:val="003611E2"/>
    <w:rsid w:val="003628A3"/>
    <w:rsid w:val="003641A7"/>
    <w:rsid w:val="00365026"/>
    <w:rsid w:val="00365288"/>
    <w:rsid w:val="00365F23"/>
    <w:rsid w:val="00366E5E"/>
    <w:rsid w:val="003677C4"/>
    <w:rsid w:val="003678AE"/>
    <w:rsid w:val="00370129"/>
    <w:rsid w:val="00371171"/>
    <w:rsid w:val="003735AA"/>
    <w:rsid w:val="00374A61"/>
    <w:rsid w:val="00376D9E"/>
    <w:rsid w:val="00384C11"/>
    <w:rsid w:val="00386141"/>
    <w:rsid w:val="00387526"/>
    <w:rsid w:val="0038778E"/>
    <w:rsid w:val="0039402A"/>
    <w:rsid w:val="0039443C"/>
    <w:rsid w:val="00395292"/>
    <w:rsid w:val="00396525"/>
    <w:rsid w:val="003A002D"/>
    <w:rsid w:val="003A0506"/>
    <w:rsid w:val="003A0A9C"/>
    <w:rsid w:val="003A144E"/>
    <w:rsid w:val="003A5772"/>
    <w:rsid w:val="003B3E3B"/>
    <w:rsid w:val="003B66AF"/>
    <w:rsid w:val="003B6C7B"/>
    <w:rsid w:val="003B7F2E"/>
    <w:rsid w:val="003C1DFC"/>
    <w:rsid w:val="003C593F"/>
    <w:rsid w:val="003C6660"/>
    <w:rsid w:val="003C669F"/>
    <w:rsid w:val="003C685E"/>
    <w:rsid w:val="003C6CAD"/>
    <w:rsid w:val="003D401E"/>
    <w:rsid w:val="003D5067"/>
    <w:rsid w:val="003D5202"/>
    <w:rsid w:val="003D5BB5"/>
    <w:rsid w:val="003D7AA6"/>
    <w:rsid w:val="003E07F2"/>
    <w:rsid w:val="003E093E"/>
    <w:rsid w:val="003E0BF9"/>
    <w:rsid w:val="003E35E9"/>
    <w:rsid w:val="003E476E"/>
    <w:rsid w:val="003E5404"/>
    <w:rsid w:val="003E5801"/>
    <w:rsid w:val="003E7947"/>
    <w:rsid w:val="003F0355"/>
    <w:rsid w:val="003F22AA"/>
    <w:rsid w:val="003F2A4B"/>
    <w:rsid w:val="003F2B13"/>
    <w:rsid w:val="003F3BB9"/>
    <w:rsid w:val="00404D5B"/>
    <w:rsid w:val="00406B5F"/>
    <w:rsid w:val="00412AD1"/>
    <w:rsid w:val="00412E2D"/>
    <w:rsid w:val="004131B5"/>
    <w:rsid w:val="0041469A"/>
    <w:rsid w:val="0041532B"/>
    <w:rsid w:val="00420238"/>
    <w:rsid w:val="00420316"/>
    <w:rsid w:val="00423A10"/>
    <w:rsid w:val="00424022"/>
    <w:rsid w:val="00424DBF"/>
    <w:rsid w:val="00425343"/>
    <w:rsid w:val="00425A64"/>
    <w:rsid w:val="00427396"/>
    <w:rsid w:val="00427AA0"/>
    <w:rsid w:val="00430B34"/>
    <w:rsid w:val="004334BC"/>
    <w:rsid w:val="00433DEB"/>
    <w:rsid w:val="00433FDC"/>
    <w:rsid w:val="004345A5"/>
    <w:rsid w:val="00441053"/>
    <w:rsid w:val="004415A7"/>
    <w:rsid w:val="00442765"/>
    <w:rsid w:val="00442D34"/>
    <w:rsid w:val="00445F21"/>
    <w:rsid w:val="00446553"/>
    <w:rsid w:val="00446876"/>
    <w:rsid w:val="004474AB"/>
    <w:rsid w:val="004507FB"/>
    <w:rsid w:val="00450978"/>
    <w:rsid w:val="0045268F"/>
    <w:rsid w:val="00452EFE"/>
    <w:rsid w:val="00454ED6"/>
    <w:rsid w:val="004575E8"/>
    <w:rsid w:val="00460BC7"/>
    <w:rsid w:val="00465D1E"/>
    <w:rsid w:val="00467376"/>
    <w:rsid w:val="00467A43"/>
    <w:rsid w:val="00470321"/>
    <w:rsid w:val="00471C35"/>
    <w:rsid w:val="004728F3"/>
    <w:rsid w:val="004735E2"/>
    <w:rsid w:val="00475EC9"/>
    <w:rsid w:val="004761F8"/>
    <w:rsid w:val="0047737E"/>
    <w:rsid w:val="00482DE2"/>
    <w:rsid w:val="00485130"/>
    <w:rsid w:val="0048533A"/>
    <w:rsid w:val="004854BA"/>
    <w:rsid w:val="004867D5"/>
    <w:rsid w:val="00490662"/>
    <w:rsid w:val="00490D35"/>
    <w:rsid w:val="00491CF1"/>
    <w:rsid w:val="00492AC0"/>
    <w:rsid w:val="00492BFA"/>
    <w:rsid w:val="00493F0B"/>
    <w:rsid w:val="00494AE3"/>
    <w:rsid w:val="004970A4"/>
    <w:rsid w:val="004A082C"/>
    <w:rsid w:val="004A40B9"/>
    <w:rsid w:val="004A4370"/>
    <w:rsid w:val="004A7E1F"/>
    <w:rsid w:val="004B16C9"/>
    <w:rsid w:val="004B1963"/>
    <w:rsid w:val="004B2269"/>
    <w:rsid w:val="004B30E7"/>
    <w:rsid w:val="004B40D9"/>
    <w:rsid w:val="004B42AD"/>
    <w:rsid w:val="004B4607"/>
    <w:rsid w:val="004B599E"/>
    <w:rsid w:val="004B6E0C"/>
    <w:rsid w:val="004C4079"/>
    <w:rsid w:val="004D54BE"/>
    <w:rsid w:val="004D5951"/>
    <w:rsid w:val="004E0C52"/>
    <w:rsid w:val="004E187F"/>
    <w:rsid w:val="004E6D0A"/>
    <w:rsid w:val="004E7678"/>
    <w:rsid w:val="004F0B83"/>
    <w:rsid w:val="004F34E8"/>
    <w:rsid w:val="004F4218"/>
    <w:rsid w:val="004F4940"/>
    <w:rsid w:val="004F651F"/>
    <w:rsid w:val="0050127C"/>
    <w:rsid w:val="00502B01"/>
    <w:rsid w:val="005037B9"/>
    <w:rsid w:val="00503DEE"/>
    <w:rsid w:val="0050609D"/>
    <w:rsid w:val="00507A51"/>
    <w:rsid w:val="0051023F"/>
    <w:rsid w:val="00511C2D"/>
    <w:rsid w:val="00512290"/>
    <w:rsid w:val="005127A2"/>
    <w:rsid w:val="00513231"/>
    <w:rsid w:val="0051337F"/>
    <w:rsid w:val="005206C6"/>
    <w:rsid w:val="005222F3"/>
    <w:rsid w:val="00523AC8"/>
    <w:rsid w:val="00525957"/>
    <w:rsid w:val="00525F9B"/>
    <w:rsid w:val="00527844"/>
    <w:rsid w:val="0053106C"/>
    <w:rsid w:val="005314CC"/>
    <w:rsid w:val="00532C51"/>
    <w:rsid w:val="005335CE"/>
    <w:rsid w:val="00533D9F"/>
    <w:rsid w:val="00533FA2"/>
    <w:rsid w:val="00536296"/>
    <w:rsid w:val="005365E0"/>
    <w:rsid w:val="005404C0"/>
    <w:rsid w:val="00541989"/>
    <w:rsid w:val="00541CC2"/>
    <w:rsid w:val="00543D66"/>
    <w:rsid w:val="0054548C"/>
    <w:rsid w:val="00545621"/>
    <w:rsid w:val="0054703D"/>
    <w:rsid w:val="0054791C"/>
    <w:rsid w:val="00552EEA"/>
    <w:rsid w:val="00553EA1"/>
    <w:rsid w:val="00554972"/>
    <w:rsid w:val="00554C23"/>
    <w:rsid w:val="00554DEF"/>
    <w:rsid w:val="0055680D"/>
    <w:rsid w:val="00563A88"/>
    <w:rsid w:val="00566F0E"/>
    <w:rsid w:val="00573EB3"/>
    <w:rsid w:val="0057591C"/>
    <w:rsid w:val="00576B62"/>
    <w:rsid w:val="005816C9"/>
    <w:rsid w:val="00582B66"/>
    <w:rsid w:val="00583112"/>
    <w:rsid w:val="005846E8"/>
    <w:rsid w:val="00585451"/>
    <w:rsid w:val="0059026A"/>
    <w:rsid w:val="0059235B"/>
    <w:rsid w:val="00595551"/>
    <w:rsid w:val="00595CA1"/>
    <w:rsid w:val="005A71DA"/>
    <w:rsid w:val="005A7E8C"/>
    <w:rsid w:val="005B0A47"/>
    <w:rsid w:val="005B3B73"/>
    <w:rsid w:val="005B5BB2"/>
    <w:rsid w:val="005B73FE"/>
    <w:rsid w:val="005C35E6"/>
    <w:rsid w:val="005C5826"/>
    <w:rsid w:val="005C5CA6"/>
    <w:rsid w:val="005C6EB3"/>
    <w:rsid w:val="005E0620"/>
    <w:rsid w:val="005E20DC"/>
    <w:rsid w:val="005E76A7"/>
    <w:rsid w:val="005F1238"/>
    <w:rsid w:val="005F519B"/>
    <w:rsid w:val="005F55F9"/>
    <w:rsid w:val="005F5ABE"/>
    <w:rsid w:val="006010C3"/>
    <w:rsid w:val="0060336F"/>
    <w:rsid w:val="00606368"/>
    <w:rsid w:val="0060677A"/>
    <w:rsid w:val="0061121E"/>
    <w:rsid w:val="00611356"/>
    <w:rsid w:val="00614939"/>
    <w:rsid w:val="00615C45"/>
    <w:rsid w:val="00616927"/>
    <w:rsid w:val="006222AC"/>
    <w:rsid w:val="006224FC"/>
    <w:rsid w:val="00624665"/>
    <w:rsid w:val="00624BBA"/>
    <w:rsid w:val="00625D60"/>
    <w:rsid w:val="00630C6A"/>
    <w:rsid w:val="00635DCB"/>
    <w:rsid w:val="0063720A"/>
    <w:rsid w:val="006379C7"/>
    <w:rsid w:val="0064042B"/>
    <w:rsid w:val="00641507"/>
    <w:rsid w:val="00641EC4"/>
    <w:rsid w:val="00643C46"/>
    <w:rsid w:val="00643FF1"/>
    <w:rsid w:val="0064549C"/>
    <w:rsid w:val="006512E3"/>
    <w:rsid w:val="006540B2"/>
    <w:rsid w:val="0065447F"/>
    <w:rsid w:val="00660485"/>
    <w:rsid w:val="006609B5"/>
    <w:rsid w:val="00662C33"/>
    <w:rsid w:val="00663778"/>
    <w:rsid w:val="00667EBC"/>
    <w:rsid w:val="00670595"/>
    <w:rsid w:val="006807EC"/>
    <w:rsid w:val="00680BE7"/>
    <w:rsid w:val="00683F51"/>
    <w:rsid w:val="006866FA"/>
    <w:rsid w:val="006874CF"/>
    <w:rsid w:val="00687FED"/>
    <w:rsid w:val="00691673"/>
    <w:rsid w:val="00692FCE"/>
    <w:rsid w:val="00694D42"/>
    <w:rsid w:val="006B241F"/>
    <w:rsid w:val="006B34CB"/>
    <w:rsid w:val="006B374E"/>
    <w:rsid w:val="006B7367"/>
    <w:rsid w:val="006C0592"/>
    <w:rsid w:val="006C11C8"/>
    <w:rsid w:val="006C2DD3"/>
    <w:rsid w:val="006C48D5"/>
    <w:rsid w:val="006C5A73"/>
    <w:rsid w:val="006C7181"/>
    <w:rsid w:val="006C72FA"/>
    <w:rsid w:val="006D007B"/>
    <w:rsid w:val="006D00D4"/>
    <w:rsid w:val="006D74D7"/>
    <w:rsid w:val="006E2584"/>
    <w:rsid w:val="006E385D"/>
    <w:rsid w:val="006E6BAA"/>
    <w:rsid w:val="006E7C6E"/>
    <w:rsid w:val="006F14C2"/>
    <w:rsid w:val="006F3139"/>
    <w:rsid w:val="006F3920"/>
    <w:rsid w:val="006F4821"/>
    <w:rsid w:val="006F5FDB"/>
    <w:rsid w:val="006F7E90"/>
    <w:rsid w:val="006F7F6E"/>
    <w:rsid w:val="00700B13"/>
    <w:rsid w:val="00706E29"/>
    <w:rsid w:val="00710EFA"/>
    <w:rsid w:val="00711542"/>
    <w:rsid w:val="007117FE"/>
    <w:rsid w:val="0071256D"/>
    <w:rsid w:val="00713758"/>
    <w:rsid w:val="00714B45"/>
    <w:rsid w:val="00720239"/>
    <w:rsid w:val="007218CB"/>
    <w:rsid w:val="007225F8"/>
    <w:rsid w:val="00724701"/>
    <w:rsid w:val="00724B15"/>
    <w:rsid w:val="00726E19"/>
    <w:rsid w:val="007302FF"/>
    <w:rsid w:val="007346DB"/>
    <w:rsid w:val="00736252"/>
    <w:rsid w:val="007515D2"/>
    <w:rsid w:val="00752D84"/>
    <w:rsid w:val="007552DB"/>
    <w:rsid w:val="00755A65"/>
    <w:rsid w:val="00755E6D"/>
    <w:rsid w:val="00760B72"/>
    <w:rsid w:val="00762B96"/>
    <w:rsid w:val="00762D6D"/>
    <w:rsid w:val="00765D07"/>
    <w:rsid w:val="00766777"/>
    <w:rsid w:val="007668DD"/>
    <w:rsid w:val="007676D7"/>
    <w:rsid w:val="00771F7F"/>
    <w:rsid w:val="007728BC"/>
    <w:rsid w:val="00773135"/>
    <w:rsid w:val="0077348E"/>
    <w:rsid w:val="00773AB0"/>
    <w:rsid w:val="0077470A"/>
    <w:rsid w:val="00774AC7"/>
    <w:rsid w:val="00780765"/>
    <w:rsid w:val="00780C4E"/>
    <w:rsid w:val="00782D45"/>
    <w:rsid w:val="007858FA"/>
    <w:rsid w:val="00785A2A"/>
    <w:rsid w:val="00787093"/>
    <w:rsid w:val="007875C8"/>
    <w:rsid w:val="00790D63"/>
    <w:rsid w:val="00793ADA"/>
    <w:rsid w:val="00796B73"/>
    <w:rsid w:val="007A17E9"/>
    <w:rsid w:val="007A1C09"/>
    <w:rsid w:val="007A2861"/>
    <w:rsid w:val="007A698A"/>
    <w:rsid w:val="007A756A"/>
    <w:rsid w:val="007A7B7C"/>
    <w:rsid w:val="007A7F7B"/>
    <w:rsid w:val="007B1A98"/>
    <w:rsid w:val="007B323F"/>
    <w:rsid w:val="007B4CA9"/>
    <w:rsid w:val="007C1158"/>
    <w:rsid w:val="007C158E"/>
    <w:rsid w:val="007C1984"/>
    <w:rsid w:val="007C6E68"/>
    <w:rsid w:val="007D21FC"/>
    <w:rsid w:val="007D2C1B"/>
    <w:rsid w:val="007D36DC"/>
    <w:rsid w:val="007D4E39"/>
    <w:rsid w:val="007D512A"/>
    <w:rsid w:val="007D57E6"/>
    <w:rsid w:val="007D7F1D"/>
    <w:rsid w:val="007D7F8D"/>
    <w:rsid w:val="007E37F6"/>
    <w:rsid w:val="007E4815"/>
    <w:rsid w:val="007E5B74"/>
    <w:rsid w:val="007E7BAF"/>
    <w:rsid w:val="007F103A"/>
    <w:rsid w:val="007F6E51"/>
    <w:rsid w:val="0080117A"/>
    <w:rsid w:val="00804228"/>
    <w:rsid w:val="008044DE"/>
    <w:rsid w:val="00804A86"/>
    <w:rsid w:val="00804D59"/>
    <w:rsid w:val="008115E4"/>
    <w:rsid w:val="0081335B"/>
    <w:rsid w:val="0081550D"/>
    <w:rsid w:val="00817250"/>
    <w:rsid w:val="00823C72"/>
    <w:rsid w:val="00825B38"/>
    <w:rsid w:val="00825D98"/>
    <w:rsid w:val="00826CDD"/>
    <w:rsid w:val="00830937"/>
    <w:rsid w:val="00831175"/>
    <w:rsid w:val="0083526E"/>
    <w:rsid w:val="00835904"/>
    <w:rsid w:val="00836762"/>
    <w:rsid w:val="008401D1"/>
    <w:rsid w:val="00840CA5"/>
    <w:rsid w:val="00845828"/>
    <w:rsid w:val="00850ADD"/>
    <w:rsid w:val="00853096"/>
    <w:rsid w:val="0085363D"/>
    <w:rsid w:val="0085364C"/>
    <w:rsid w:val="00853C20"/>
    <w:rsid w:val="00854477"/>
    <w:rsid w:val="0085690A"/>
    <w:rsid w:val="00856FC5"/>
    <w:rsid w:val="00860D80"/>
    <w:rsid w:val="00864A2A"/>
    <w:rsid w:val="00865B8E"/>
    <w:rsid w:val="00872BFD"/>
    <w:rsid w:val="00872CB0"/>
    <w:rsid w:val="00872D12"/>
    <w:rsid w:val="008748AC"/>
    <w:rsid w:val="00875A68"/>
    <w:rsid w:val="00875D22"/>
    <w:rsid w:val="008804F5"/>
    <w:rsid w:val="008810A0"/>
    <w:rsid w:val="00882D02"/>
    <w:rsid w:val="00884BE6"/>
    <w:rsid w:val="00886252"/>
    <w:rsid w:val="00890036"/>
    <w:rsid w:val="008909AE"/>
    <w:rsid w:val="00892F11"/>
    <w:rsid w:val="00893E5A"/>
    <w:rsid w:val="00895960"/>
    <w:rsid w:val="008A1190"/>
    <w:rsid w:val="008A155E"/>
    <w:rsid w:val="008A29B4"/>
    <w:rsid w:val="008A702A"/>
    <w:rsid w:val="008A78B1"/>
    <w:rsid w:val="008B0CC2"/>
    <w:rsid w:val="008B11D5"/>
    <w:rsid w:val="008B3F10"/>
    <w:rsid w:val="008B5087"/>
    <w:rsid w:val="008B548B"/>
    <w:rsid w:val="008B5F66"/>
    <w:rsid w:val="008B78F9"/>
    <w:rsid w:val="008C3628"/>
    <w:rsid w:val="008C47EB"/>
    <w:rsid w:val="008C6256"/>
    <w:rsid w:val="008D24FF"/>
    <w:rsid w:val="008D2957"/>
    <w:rsid w:val="008D2FD6"/>
    <w:rsid w:val="008E0932"/>
    <w:rsid w:val="008F0D06"/>
    <w:rsid w:val="008F0DAA"/>
    <w:rsid w:val="008F1B10"/>
    <w:rsid w:val="008F518A"/>
    <w:rsid w:val="0090002C"/>
    <w:rsid w:val="0090393C"/>
    <w:rsid w:val="00905B51"/>
    <w:rsid w:val="00906B6C"/>
    <w:rsid w:val="00906DDC"/>
    <w:rsid w:val="009074D0"/>
    <w:rsid w:val="00907586"/>
    <w:rsid w:val="00912541"/>
    <w:rsid w:val="009175C5"/>
    <w:rsid w:val="00917DED"/>
    <w:rsid w:val="009210CC"/>
    <w:rsid w:val="0092753F"/>
    <w:rsid w:val="00927A62"/>
    <w:rsid w:val="00930152"/>
    <w:rsid w:val="009331F3"/>
    <w:rsid w:val="009335D9"/>
    <w:rsid w:val="00934F00"/>
    <w:rsid w:val="009364A2"/>
    <w:rsid w:val="00942064"/>
    <w:rsid w:val="009432B9"/>
    <w:rsid w:val="009438CB"/>
    <w:rsid w:val="00943E71"/>
    <w:rsid w:val="00944EFA"/>
    <w:rsid w:val="00945FBD"/>
    <w:rsid w:val="009500C8"/>
    <w:rsid w:val="00951E1E"/>
    <w:rsid w:val="00954B4C"/>
    <w:rsid w:val="00955343"/>
    <w:rsid w:val="00957D55"/>
    <w:rsid w:val="00961082"/>
    <w:rsid w:val="009622F4"/>
    <w:rsid w:val="00964066"/>
    <w:rsid w:val="009657E3"/>
    <w:rsid w:val="0097138D"/>
    <w:rsid w:val="009713FA"/>
    <w:rsid w:val="00972BD1"/>
    <w:rsid w:val="00974171"/>
    <w:rsid w:val="009808D6"/>
    <w:rsid w:val="00987101"/>
    <w:rsid w:val="009872E4"/>
    <w:rsid w:val="00987C1F"/>
    <w:rsid w:val="00991035"/>
    <w:rsid w:val="00992423"/>
    <w:rsid w:val="00993261"/>
    <w:rsid w:val="009959CC"/>
    <w:rsid w:val="009976E7"/>
    <w:rsid w:val="009978B3"/>
    <w:rsid w:val="009979B0"/>
    <w:rsid w:val="009A0060"/>
    <w:rsid w:val="009A10D1"/>
    <w:rsid w:val="009A367F"/>
    <w:rsid w:val="009A4B97"/>
    <w:rsid w:val="009A4C2A"/>
    <w:rsid w:val="009A5A59"/>
    <w:rsid w:val="009A5CE7"/>
    <w:rsid w:val="009A7F4B"/>
    <w:rsid w:val="009B4A28"/>
    <w:rsid w:val="009B4A2F"/>
    <w:rsid w:val="009B7965"/>
    <w:rsid w:val="009B7ACB"/>
    <w:rsid w:val="009C1DA7"/>
    <w:rsid w:val="009C20DD"/>
    <w:rsid w:val="009C5615"/>
    <w:rsid w:val="009C6F1F"/>
    <w:rsid w:val="009C71A1"/>
    <w:rsid w:val="009D1324"/>
    <w:rsid w:val="009D21B4"/>
    <w:rsid w:val="009D3412"/>
    <w:rsid w:val="009D4027"/>
    <w:rsid w:val="009D6AE9"/>
    <w:rsid w:val="009E107C"/>
    <w:rsid w:val="009E3463"/>
    <w:rsid w:val="009E3607"/>
    <w:rsid w:val="009E41BE"/>
    <w:rsid w:val="009E6BEA"/>
    <w:rsid w:val="009E712C"/>
    <w:rsid w:val="009F1ACF"/>
    <w:rsid w:val="009F2237"/>
    <w:rsid w:val="009F22CE"/>
    <w:rsid w:val="009F2356"/>
    <w:rsid w:val="009F4A42"/>
    <w:rsid w:val="009F546B"/>
    <w:rsid w:val="009F6E10"/>
    <w:rsid w:val="009F6FD0"/>
    <w:rsid w:val="00A029CA"/>
    <w:rsid w:val="00A03DEE"/>
    <w:rsid w:val="00A1048B"/>
    <w:rsid w:val="00A13BC2"/>
    <w:rsid w:val="00A14811"/>
    <w:rsid w:val="00A149CE"/>
    <w:rsid w:val="00A173D7"/>
    <w:rsid w:val="00A17619"/>
    <w:rsid w:val="00A177F4"/>
    <w:rsid w:val="00A17DA6"/>
    <w:rsid w:val="00A264DF"/>
    <w:rsid w:val="00A26727"/>
    <w:rsid w:val="00A2679C"/>
    <w:rsid w:val="00A26EAC"/>
    <w:rsid w:val="00A31C08"/>
    <w:rsid w:val="00A32612"/>
    <w:rsid w:val="00A327CF"/>
    <w:rsid w:val="00A329EE"/>
    <w:rsid w:val="00A35D7B"/>
    <w:rsid w:val="00A379D8"/>
    <w:rsid w:val="00A42004"/>
    <w:rsid w:val="00A44F06"/>
    <w:rsid w:val="00A53077"/>
    <w:rsid w:val="00A55CA0"/>
    <w:rsid w:val="00A60929"/>
    <w:rsid w:val="00A621C2"/>
    <w:rsid w:val="00A6249B"/>
    <w:rsid w:val="00A62A1F"/>
    <w:rsid w:val="00A63734"/>
    <w:rsid w:val="00A70A96"/>
    <w:rsid w:val="00A7659A"/>
    <w:rsid w:val="00A765ED"/>
    <w:rsid w:val="00A83066"/>
    <w:rsid w:val="00A849B2"/>
    <w:rsid w:val="00A85076"/>
    <w:rsid w:val="00A867B1"/>
    <w:rsid w:val="00A869EC"/>
    <w:rsid w:val="00A86B65"/>
    <w:rsid w:val="00A91090"/>
    <w:rsid w:val="00A91DD5"/>
    <w:rsid w:val="00A951C3"/>
    <w:rsid w:val="00A96349"/>
    <w:rsid w:val="00A96FFB"/>
    <w:rsid w:val="00A97780"/>
    <w:rsid w:val="00AA020B"/>
    <w:rsid w:val="00AA02F6"/>
    <w:rsid w:val="00AA2BCB"/>
    <w:rsid w:val="00AA3A71"/>
    <w:rsid w:val="00AA4386"/>
    <w:rsid w:val="00AA4A76"/>
    <w:rsid w:val="00AA63CC"/>
    <w:rsid w:val="00AB33A7"/>
    <w:rsid w:val="00AB46DE"/>
    <w:rsid w:val="00AB5590"/>
    <w:rsid w:val="00AB590F"/>
    <w:rsid w:val="00AB594E"/>
    <w:rsid w:val="00AB635C"/>
    <w:rsid w:val="00AB6991"/>
    <w:rsid w:val="00AB6E56"/>
    <w:rsid w:val="00AC288C"/>
    <w:rsid w:val="00AC28AE"/>
    <w:rsid w:val="00AC4C08"/>
    <w:rsid w:val="00AC641B"/>
    <w:rsid w:val="00AC7A70"/>
    <w:rsid w:val="00AD0CE0"/>
    <w:rsid w:val="00AD7786"/>
    <w:rsid w:val="00AD7999"/>
    <w:rsid w:val="00AE102A"/>
    <w:rsid w:val="00AE26A5"/>
    <w:rsid w:val="00AF100F"/>
    <w:rsid w:val="00AF1045"/>
    <w:rsid w:val="00AF2A20"/>
    <w:rsid w:val="00AF4B2C"/>
    <w:rsid w:val="00AF50E5"/>
    <w:rsid w:val="00AF5A2B"/>
    <w:rsid w:val="00AF6DA4"/>
    <w:rsid w:val="00B016CD"/>
    <w:rsid w:val="00B017F4"/>
    <w:rsid w:val="00B01FC9"/>
    <w:rsid w:val="00B0314A"/>
    <w:rsid w:val="00B03D65"/>
    <w:rsid w:val="00B044F0"/>
    <w:rsid w:val="00B0675C"/>
    <w:rsid w:val="00B06FE8"/>
    <w:rsid w:val="00B10D62"/>
    <w:rsid w:val="00B14161"/>
    <w:rsid w:val="00B145A9"/>
    <w:rsid w:val="00B15169"/>
    <w:rsid w:val="00B16987"/>
    <w:rsid w:val="00B16EAE"/>
    <w:rsid w:val="00B175C1"/>
    <w:rsid w:val="00B21610"/>
    <w:rsid w:val="00B22E2D"/>
    <w:rsid w:val="00B23CE5"/>
    <w:rsid w:val="00B26AF2"/>
    <w:rsid w:val="00B30266"/>
    <w:rsid w:val="00B33C59"/>
    <w:rsid w:val="00B426DB"/>
    <w:rsid w:val="00B42834"/>
    <w:rsid w:val="00B44E30"/>
    <w:rsid w:val="00B45999"/>
    <w:rsid w:val="00B45E15"/>
    <w:rsid w:val="00B52384"/>
    <w:rsid w:val="00B52D7A"/>
    <w:rsid w:val="00B55554"/>
    <w:rsid w:val="00B61C33"/>
    <w:rsid w:val="00B62113"/>
    <w:rsid w:val="00B63C0C"/>
    <w:rsid w:val="00B67C59"/>
    <w:rsid w:val="00B70F81"/>
    <w:rsid w:val="00B73482"/>
    <w:rsid w:val="00B75300"/>
    <w:rsid w:val="00B757B7"/>
    <w:rsid w:val="00B7585F"/>
    <w:rsid w:val="00B75C47"/>
    <w:rsid w:val="00B76D8B"/>
    <w:rsid w:val="00B7784A"/>
    <w:rsid w:val="00B77C2F"/>
    <w:rsid w:val="00B80EE7"/>
    <w:rsid w:val="00B819DB"/>
    <w:rsid w:val="00B83E85"/>
    <w:rsid w:val="00B84E44"/>
    <w:rsid w:val="00B857B3"/>
    <w:rsid w:val="00B90EE4"/>
    <w:rsid w:val="00B93FE9"/>
    <w:rsid w:val="00BA08E5"/>
    <w:rsid w:val="00BA1B8B"/>
    <w:rsid w:val="00BA313E"/>
    <w:rsid w:val="00BA41FA"/>
    <w:rsid w:val="00BB2AA7"/>
    <w:rsid w:val="00BB3D1F"/>
    <w:rsid w:val="00BB6A1D"/>
    <w:rsid w:val="00BB7314"/>
    <w:rsid w:val="00BC2FF0"/>
    <w:rsid w:val="00BC3EAF"/>
    <w:rsid w:val="00BC7073"/>
    <w:rsid w:val="00BD1440"/>
    <w:rsid w:val="00BD4D24"/>
    <w:rsid w:val="00BE25AF"/>
    <w:rsid w:val="00BE36CD"/>
    <w:rsid w:val="00BE552D"/>
    <w:rsid w:val="00BF037E"/>
    <w:rsid w:val="00BF2C48"/>
    <w:rsid w:val="00BF354F"/>
    <w:rsid w:val="00BF76CF"/>
    <w:rsid w:val="00C00703"/>
    <w:rsid w:val="00C02D1E"/>
    <w:rsid w:val="00C038C1"/>
    <w:rsid w:val="00C06319"/>
    <w:rsid w:val="00C07523"/>
    <w:rsid w:val="00C10539"/>
    <w:rsid w:val="00C13D88"/>
    <w:rsid w:val="00C14BEE"/>
    <w:rsid w:val="00C20257"/>
    <w:rsid w:val="00C23F8B"/>
    <w:rsid w:val="00C26039"/>
    <w:rsid w:val="00C30E78"/>
    <w:rsid w:val="00C32BF4"/>
    <w:rsid w:val="00C32D8C"/>
    <w:rsid w:val="00C33CFE"/>
    <w:rsid w:val="00C349F1"/>
    <w:rsid w:val="00C36319"/>
    <w:rsid w:val="00C37339"/>
    <w:rsid w:val="00C37FC7"/>
    <w:rsid w:val="00C40F7B"/>
    <w:rsid w:val="00C42802"/>
    <w:rsid w:val="00C42992"/>
    <w:rsid w:val="00C433E9"/>
    <w:rsid w:val="00C43865"/>
    <w:rsid w:val="00C453A9"/>
    <w:rsid w:val="00C45676"/>
    <w:rsid w:val="00C46874"/>
    <w:rsid w:val="00C5510C"/>
    <w:rsid w:val="00C6170C"/>
    <w:rsid w:val="00C6510F"/>
    <w:rsid w:val="00C6570F"/>
    <w:rsid w:val="00C65997"/>
    <w:rsid w:val="00C71621"/>
    <w:rsid w:val="00C73CDD"/>
    <w:rsid w:val="00C772A0"/>
    <w:rsid w:val="00C80862"/>
    <w:rsid w:val="00C81EF2"/>
    <w:rsid w:val="00C833BD"/>
    <w:rsid w:val="00C8342E"/>
    <w:rsid w:val="00C838C4"/>
    <w:rsid w:val="00C85E53"/>
    <w:rsid w:val="00C86C53"/>
    <w:rsid w:val="00C87588"/>
    <w:rsid w:val="00C87FCF"/>
    <w:rsid w:val="00C904C6"/>
    <w:rsid w:val="00C91053"/>
    <w:rsid w:val="00C9159E"/>
    <w:rsid w:val="00C923F1"/>
    <w:rsid w:val="00C92725"/>
    <w:rsid w:val="00C92AD7"/>
    <w:rsid w:val="00C93CC9"/>
    <w:rsid w:val="00C97B3E"/>
    <w:rsid w:val="00CA072C"/>
    <w:rsid w:val="00CA4623"/>
    <w:rsid w:val="00CA51E8"/>
    <w:rsid w:val="00CA54C9"/>
    <w:rsid w:val="00CB0002"/>
    <w:rsid w:val="00CB16EA"/>
    <w:rsid w:val="00CB21FF"/>
    <w:rsid w:val="00CB2B35"/>
    <w:rsid w:val="00CB37B0"/>
    <w:rsid w:val="00CB4A82"/>
    <w:rsid w:val="00CC1449"/>
    <w:rsid w:val="00CC3F33"/>
    <w:rsid w:val="00CC409C"/>
    <w:rsid w:val="00CC4F2C"/>
    <w:rsid w:val="00CC5422"/>
    <w:rsid w:val="00CC60CF"/>
    <w:rsid w:val="00CC7DAD"/>
    <w:rsid w:val="00CD17DD"/>
    <w:rsid w:val="00CD57EF"/>
    <w:rsid w:val="00CD62B3"/>
    <w:rsid w:val="00CD7D0D"/>
    <w:rsid w:val="00CE1B59"/>
    <w:rsid w:val="00CE4CBB"/>
    <w:rsid w:val="00CE582A"/>
    <w:rsid w:val="00CE5ABA"/>
    <w:rsid w:val="00CF1487"/>
    <w:rsid w:val="00CF2EEC"/>
    <w:rsid w:val="00CF5383"/>
    <w:rsid w:val="00CF5555"/>
    <w:rsid w:val="00CF65A0"/>
    <w:rsid w:val="00D003A7"/>
    <w:rsid w:val="00D028F0"/>
    <w:rsid w:val="00D04A0F"/>
    <w:rsid w:val="00D072F8"/>
    <w:rsid w:val="00D137EC"/>
    <w:rsid w:val="00D1744A"/>
    <w:rsid w:val="00D230B8"/>
    <w:rsid w:val="00D23967"/>
    <w:rsid w:val="00D24764"/>
    <w:rsid w:val="00D25383"/>
    <w:rsid w:val="00D27D75"/>
    <w:rsid w:val="00D33953"/>
    <w:rsid w:val="00D34DEC"/>
    <w:rsid w:val="00D36C8E"/>
    <w:rsid w:val="00D37C1D"/>
    <w:rsid w:val="00D4088E"/>
    <w:rsid w:val="00D409ED"/>
    <w:rsid w:val="00D40B17"/>
    <w:rsid w:val="00D423DB"/>
    <w:rsid w:val="00D46BAB"/>
    <w:rsid w:val="00D5084C"/>
    <w:rsid w:val="00D51567"/>
    <w:rsid w:val="00D528FA"/>
    <w:rsid w:val="00D52F9C"/>
    <w:rsid w:val="00D54D74"/>
    <w:rsid w:val="00D558A8"/>
    <w:rsid w:val="00D56F4F"/>
    <w:rsid w:val="00D572F2"/>
    <w:rsid w:val="00D618D6"/>
    <w:rsid w:val="00D62F1D"/>
    <w:rsid w:val="00D65C91"/>
    <w:rsid w:val="00D6629E"/>
    <w:rsid w:val="00D66518"/>
    <w:rsid w:val="00D6664E"/>
    <w:rsid w:val="00D66B76"/>
    <w:rsid w:val="00D70D60"/>
    <w:rsid w:val="00D724B3"/>
    <w:rsid w:val="00D735BA"/>
    <w:rsid w:val="00D777A9"/>
    <w:rsid w:val="00D777C6"/>
    <w:rsid w:val="00D80360"/>
    <w:rsid w:val="00D82E16"/>
    <w:rsid w:val="00D8499E"/>
    <w:rsid w:val="00D84B84"/>
    <w:rsid w:val="00D87C27"/>
    <w:rsid w:val="00D906B8"/>
    <w:rsid w:val="00D9434D"/>
    <w:rsid w:val="00D94E0C"/>
    <w:rsid w:val="00D9515F"/>
    <w:rsid w:val="00DA02C6"/>
    <w:rsid w:val="00DA16D7"/>
    <w:rsid w:val="00DA36D1"/>
    <w:rsid w:val="00DA3988"/>
    <w:rsid w:val="00DA7776"/>
    <w:rsid w:val="00DB0274"/>
    <w:rsid w:val="00DB02FC"/>
    <w:rsid w:val="00DB18D9"/>
    <w:rsid w:val="00DB3377"/>
    <w:rsid w:val="00DB5F48"/>
    <w:rsid w:val="00DC3347"/>
    <w:rsid w:val="00DC5A1E"/>
    <w:rsid w:val="00DC5DE6"/>
    <w:rsid w:val="00DD52B6"/>
    <w:rsid w:val="00DD52C3"/>
    <w:rsid w:val="00DD6511"/>
    <w:rsid w:val="00DE0997"/>
    <w:rsid w:val="00DE39AD"/>
    <w:rsid w:val="00DE3E6E"/>
    <w:rsid w:val="00DE4451"/>
    <w:rsid w:val="00DF19D1"/>
    <w:rsid w:val="00DF58B3"/>
    <w:rsid w:val="00DF662E"/>
    <w:rsid w:val="00DF6CA3"/>
    <w:rsid w:val="00DF723F"/>
    <w:rsid w:val="00DF76CC"/>
    <w:rsid w:val="00E03895"/>
    <w:rsid w:val="00E124FF"/>
    <w:rsid w:val="00E1266C"/>
    <w:rsid w:val="00E12795"/>
    <w:rsid w:val="00E13B4D"/>
    <w:rsid w:val="00E14878"/>
    <w:rsid w:val="00E176B3"/>
    <w:rsid w:val="00E2025F"/>
    <w:rsid w:val="00E20EB0"/>
    <w:rsid w:val="00E23AFA"/>
    <w:rsid w:val="00E242EF"/>
    <w:rsid w:val="00E2659C"/>
    <w:rsid w:val="00E26AF6"/>
    <w:rsid w:val="00E30934"/>
    <w:rsid w:val="00E319AB"/>
    <w:rsid w:val="00E32F30"/>
    <w:rsid w:val="00E35A2F"/>
    <w:rsid w:val="00E367EB"/>
    <w:rsid w:val="00E40403"/>
    <w:rsid w:val="00E419A4"/>
    <w:rsid w:val="00E45607"/>
    <w:rsid w:val="00E46E31"/>
    <w:rsid w:val="00E517FE"/>
    <w:rsid w:val="00E52F6C"/>
    <w:rsid w:val="00E531BA"/>
    <w:rsid w:val="00E53D1C"/>
    <w:rsid w:val="00E57F9F"/>
    <w:rsid w:val="00E60203"/>
    <w:rsid w:val="00E60ACC"/>
    <w:rsid w:val="00E66FAD"/>
    <w:rsid w:val="00E67CC3"/>
    <w:rsid w:val="00E67CED"/>
    <w:rsid w:val="00E70124"/>
    <w:rsid w:val="00E711AD"/>
    <w:rsid w:val="00E75318"/>
    <w:rsid w:val="00E75598"/>
    <w:rsid w:val="00E76072"/>
    <w:rsid w:val="00E76091"/>
    <w:rsid w:val="00E761A6"/>
    <w:rsid w:val="00E800F8"/>
    <w:rsid w:val="00E824E2"/>
    <w:rsid w:val="00E84779"/>
    <w:rsid w:val="00E85C15"/>
    <w:rsid w:val="00E875D5"/>
    <w:rsid w:val="00E90155"/>
    <w:rsid w:val="00E9138B"/>
    <w:rsid w:val="00E95AED"/>
    <w:rsid w:val="00E96B44"/>
    <w:rsid w:val="00EA07E5"/>
    <w:rsid w:val="00EA2F6C"/>
    <w:rsid w:val="00EA76B8"/>
    <w:rsid w:val="00EB19E5"/>
    <w:rsid w:val="00EB1A6A"/>
    <w:rsid w:val="00EB36C9"/>
    <w:rsid w:val="00EB3AB6"/>
    <w:rsid w:val="00EB5CAC"/>
    <w:rsid w:val="00EB5CB9"/>
    <w:rsid w:val="00EC1BED"/>
    <w:rsid w:val="00EC2ECD"/>
    <w:rsid w:val="00EC59A6"/>
    <w:rsid w:val="00EC5AB0"/>
    <w:rsid w:val="00ED0054"/>
    <w:rsid w:val="00ED5221"/>
    <w:rsid w:val="00EE0889"/>
    <w:rsid w:val="00EE174F"/>
    <w:rsid w:val="00EE1A2C"/>
    <w:rsid w:val="00EE225F"/>
    <w:rsid w:val="00EE2520"/>
    <w:rsid w:val="00EE2F6A"/>
    <w:rsid w:val="00EE692D"/>
    <w:rsid w:val="00EF307B"/>
    <w:rsid w:val="00EF3FF2"/>
    <w:rsid w:val="00F001EF"/>
    <w:rsid w:val="00F01021"/>
    <w:rsid w:val="00F03A27"/>
    <w:rsid w:val="00F06303"/>
    <w:rsid w:val="00F100BE"/>
    <w:rsid w:val="00F11FFA"/>
    <w:rsid w:val="00F1306B"/>
    <w:rsid w:val="00F145FC"/>
    <w:rsid w:val="00F14B86"/>
    <w:rsid w:val="00F16CE3"/>
    <w:rsid w:val="00F172F1"/>
    <w:rsid w:val="00F24018"/>
    <w:rsid w:val="00F30D82"/>
    <w:rsid w:val="00F3150C"/>
    <w:rsid w:val="00F31DD8"/>
    <w:rsid w:val="00F32D52"/>
    <w:rsid w:val="00F34A89"/>
    <w:rsid w:val="00F35948"/>
    <w:rsid w:val="00F4140F"/>
    <w:rsid w:val="00F425A2"/>
    <w:rsid w:val="00F46026"/>
    <w:rsid w:val="00F51662"/>
    <w:rsid w:val="00F55547"/>
    <w:rsid w:val="00F61856"/>
    <w:rsid w:val="00F67305"/>
    <w:rsid w:val="00F67FB9"/>
    <w:rsid w:val="00F704B6"/>
    <w:rsid w:val="00F71D55"/>
    <w:rsid w:val="00F724E7"/>
    <w:rsid w:val="00F7456B"/>
    <w:rsid w:val="00F80319"/>
    <w:rsid w:val="00F84854"/>
    <w:rsid w:val="00F87B02"/>
    <w:rsid w:val="00F90398"/>
    <w:rsid w:val="00F9325B"/>
    <w:rsid w:val="00F93DAF"/>
    <w:rsid w:val="00FA0B53"/>
    <w:rsid w:val="00FA1EBE"/>
    <w:rsid w:val="00FA7630"/>
    <w:rsid w:val="00FB3740"/>
    <w:rsid w:val="00FB429D"/>
    <w:rsid w:val="00FB47BB"/>
    <w:rsid w:val="00FB47C3"/>
    <w:rsid w:val="00FB5134"/>
    <w:rsid w:val="00FB64EA"/>
    <w:rsid w:val="00FB77EE"/>
    <w:rsid w:val="00FC0CDF"/>
    <w:rsid w:val="00FC1001"/>
    <w:rsid w:val="00FC38AB"/>
    <w:rsid w:val="00FC52FE"/>
    <w:rsid w:val="00FC5782"/>
    <w:rsid w:val="00FC6DC5"/>
    <w:rsid w:val="00FD3252"/>
    <w:rsid w:val="00FD389C"/>
    <w:rsid w:val="00FD4C38"/>
    <w:rsid w:val="00FD7CC2"/>
    <w:rsid w:val="00FE03A0"/>
    <w:rsid w:val="00FE2204"/>
    <w:rsid w:val="00FE29AF"/>
    <w:rsid w:val="00FE2FB1"/>
    <w:rsid w:val="00FE78AF"/>
    <w:rsid w:val="00FF1159"/>
    <w:rsid w:val="00FF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EA060A3"/>
  <w15:chartTrackingRefBased/>
  <w15:docId w15:val="{E4504ABD-6FD4-4671-A381-0AF3E0A0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autoRedefine/>
    <w:qFormat/>
    <w:rsid w:val="00566F0E"/>
    <w:pPr>
      <w:keepNext/>
      <w:numPr>
        <w:numId w:val="1"/>
      </w:numPr>
      <w:spacing w:before="240" w:after="240" w:line="300" w:lineRule="auto"/>
      <w:contextualSpacing/>
      <w:jc w:val="both"/>
      <w:outlineLvl w:val="0"/>
    </w:pPr>
    <w:rPr>
      <w:rFonts w:ascii="Calibri" w:hAnsi="Calibri"/>
      <w:b/>
      <w:bCs/>
      <w:spacing w:val="76"/>
      <w:sz w:val="22"/>
      <w:lang w:val="x-non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bCs/>
      <w:sz w:val="36"/>
      <w:szCs w:val="36"/>
      <w:lang w:val="x-none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b/>
      <w:bCs/>
      <w:spacing w:val="76"/>
      <w:sz w:val="20"/>
      <w:szCs w:val="20"/>
      <w:lang w:val="x-none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Open Sans" w:hAnsi="Open Sans" w:cs="Open Sans" w:hint="default"/>
      <w:sz w:val="20"/>
      <w:szCs w:val="20"/>
    </w:rPr>
  </w:style>
  <w:style w:type="character" w:customStyle="1" w:styleId="WW8Num3z0">
    <w:name w:val="WW8Num3z0"/>
    <w:rPr>
      <w:rFonts w:ascii="Open Sans" w:hAnsi="Open Sans" w:cs="Open Sans" w:hint="default"/>
      <w:b/>
      <w:color w:val="000000"/>
      <w:sz w:val="20"/>
      <w:szCs w:val="20"/>
    </w:rPr>
  </w:style>
  <w:style w:type="character" w:customStyle="1" w:styleId="WW8Num4z0">
    <w:name w:val="WW8Num4z0"/>
    <w:rPr>
      <w:rFonts w:ascii="Open Sans" w:eastAsia="Calibri" w:hAnsi="Open Sans" w:cs="Open Sans"/>
      <w:bCs/>
      <w:sz w:val="20"/>
      <w:szCs w:val="20"/>
      <w:lang w:val="x-none" w:eastAsia="ar-SA"/>
    </w:rPr>
  </w:style>
  <w:style w:type="character" w:customStyle="1" w:styleId="WW8Num5z0">
    <w:name w:val="WW8Num5z0"/>
    <w:rPr>
      <w:rFonts w:ascii="Symbol" w:hAnsi="Symbol" w:cs="Symbol" w:hint="default"/>
      <w:sz w:val="20"/>
      <w:szCs w:val="2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  <w:rPr>
      <w:rFonts w:ascii="Open Sans" w:hAnsi="Open Sans" w:cs="Open Sans" w:hint="default"/>
      <w:b w:val="0"/>
      <w:bCs/>
      <w:i w:val="0"/>
      <w:sz w:val="20"/>
      <w:szCs w:val="20"/>
      <w:lang w:val="x-none"/>
    </w:rPr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  <w:rPr>
      <w:rFonts w:ascii="Open Sans" w:hAnsi="Open Sans" w:cs="Open Sans"/>
      <w:sz w:val="20"/>
      <w:szCs w:val="20"/>
    </w:rPr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Open Sans" w:hAnsi="Open Sans" w:cs="Open Sans"/>
      <w:color w:val="000000"/>
      <w:sz w:val="20"/>
      <w:szCs w:val="20"/>
      <w:lang w:val="pl-P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Open Sans" w:hAnsi="Open Sans" w:cs="Open Sans" w:hint="default"/>
      <w:sz w:val="20"/>
      <w:szCs w:val="20"/>
      <w:lang w:val="pl-PL"/>
    </w:rPr>
  </w:style>
  <w:style w:type="character" w:customStyle="1" w:styleId="WW8Num8z0">
    <w:name w:val="WW8Num8z0"/>
    <w:rPr>
      <w:rFonts w:ascii="Open Sans" w:hAnsi="Open Sans" w:cs="Open Sans"/>
      <w:b w:val="0"/>
      <w:bCs w:val="0"/>
      <w:sz w:val="20"/>
      <w:szCs w:val="20"/>
    </w:rPr>
  </w:style>
  <w:style w:type="character" w:customStyle="1" w:styleId="WW8Num9z0">
    <w:name w:val="WW8Num9z0"/>
    <w:rPr>
      <w:rFonts w:ascii="Open Sans" w:hAnsi="Open Sans" w:cs="Open Sans" w:hint="default"/>
      <w:sz w:val="20"/>
      <w:szCs w:val="20"/>
    </w:rPr>
  </w:style>
  <w:style w:type="character" w:customStyle="1" w:styleId="WW8Num10z0">
    <w:name w:val="WW8Num10z0"/>
    <w:rPr>
      <w:rFonts w:ascii="Open Sans" w:hAnsi="Open Sans" w:cs="Open Sans" w:hint="default"/>
      <w:b w:val="0"/>
      <w:bCs/>
      <w:i w:val="0"/>
      <w:sz w:val="20"/>
      <w:szCs w:val="24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  <w:rPr>
      <w:rFonts w:ascii="Open Sans" w:hAnsi="Open Sans" w:cs="Open Sans"/>
      <w:bCs/>
      <w:sz w:val="20"/>
      <w:szCs w:val="20"/>
    </w:rPr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Open Sans" w:hAnsi="Open Sans" w:cs="Open Sans" w:hint="default"/>
      <w:b w:val="0"/>
      <w:sz w:val="20"/>
      <w:szCs w:val="20"/>
    </w:rPr>
  </w:style>
  <w:style w:type="character" w:customStyle="1" w:styleId="WW8Num12z0">
    <w:name w:val="WW8Num12z0"/>
    <w:rPr>
      <w:rFonts w:ascii="Open Sans" w:hAnsi="Open Sans" w:cs="Open Sans"/>
      <w:color w:val="000000"/>
      <w:sz w:val="20"/>
      <w:szCs w:val="20"/>
    </w:rPr>
  </w:style>
  <w:style w:type="character" w:customStyle="1" w:styleId="WW8Num13z0">
    <w:name w:val="WW8Num13z0"/>
    <w:rPr>
      <w:rFonts w:ascii="Open Sans" w:hAnsi="Open Sans" w:cs="Open Sans"/>
      <w:sz w:val="20"/>
      <w:szCs w:val="20"/>
      <w:lang w:val="x-none"/>
    </w:rPr>
  </w:style>
  <w:style w:type="character" w:customStyle="1" w:styleId="WW8Num14z0">
    <w:name w:val="WW8Num14z0"/>
    <w:rPr>
      <w:rFonts w:ascii="Open Sans" w:eastAsia="Calibri" w:hAnsi="Open Sans" w:cs="Open Sans"/>
      <w:b w:val="0"/>
      <w:color w:val="auto"/>
      <w:sz w:val="20"/>
      <w:szCs w:val="20"/>
      <w:lang w:val="x-none" w:eastAsia="en-US"/>
    </w:rPr>
  </w:style>
  <w:style w:type="character" w:customStyle="1" w:styleId="WW8Num15z0">
    <w:name w:val="WW8Num15z0"/>
    <w:rPr>
      <w:rFonts w:ascii="Open Sans" w:hAnsi="Open Sans" w:cs="Open Sans" w:hint="default"/>
      <w:sz w:val="20"/>
      <w:szCs w:val="20"/>
      <w:lang w:val="x-none"/>
    </w:rPr>
  </w:style>
  <w:style w:type="character" w:customStyle="1" w:styleId="WW8Num16z0">
    <w:name w:val="WW8Num16z0"/>
    <w:rPr>
      <w:rFonts w:ascii="Open Sans" w:hAnsi="Open Sans" w:cs="Open Sans" w:hint="default"/>
      <w:sz w:val="20"/>
      <w:szCs w:val="20"/>
      <w:lang w:eastAsia="ar-SA"/>
    </w:rPr>
  </w:style>
  <w:style w:type="character" w:customStyle="1" w:styleId="WW8Num17z0">
    <w:name w:val="WW8Num17z0"/>
    <w:rPr>
      <w:rFonts w:ascii="Symbol" w:hAnsi="Symbol" w:cs="Symbol" w:hint="default"/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  <w:rPr>
      <w:rFonts w:ascii="Open Sans" w:hAnsi="Open Sans" w:cs="Open Sans"/>
      <w:color w:val="000000"/>
      <w:sz w:val="20"/>
      <w:szCs w:val="20"/>
    </w:rPr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  <w:rPr>
      <w:rFonts w:ascii="Arial" w:eastAsia="Times New Roman" w:hAnsi="Arial" w:cs="Arial"/>
    </w:rPr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Open Sans" w:hAnsi="Open Sans" w:cs="Open Sans" w:hint="default"/>
      <w:sz w:val="20"/>
      <w:lang w:eastAsia="ar-SA"/>
    </w:rPr>
  </w:style>
  <w:style w:type="character" w:customStyle="1" w:styleId="WW8Num19z0">
    <w:name w:val="WW8Num19z0"/>
    <w:rPr>
      <w:rFonts w:ascii="Open Sans" w:hAnsi="Open Sans" w:cs="Open Sans"/>
      <w:color w:val="000000"/>
      <w:sz w:val="20"/>
      <w:lang w:val="x-none"/>
    </w:rPr>
  </w:style>
  <w:style w:type="character" w:customStyle="1" w:styleId="WW8Num20z0">
    <w:name w:val="WW8Num20z0"/>
    <w:rPr>
      <w:rFonts w:ascii="Open Sans" w:hAnsi="Open Sans" w:cs="Open Sans"/>
      <w:b w:val="0"/>
      <w:sz w:val="20"/>
      <w:szCs w:val="20"/>
    </w:rPr>
  </w:style>
  <w:style w:type="character" w:customStyle="1" w:styleId="WW8Num21z0">
    <w:name w:val="WW8Num21z0"/>
    <w:rPr>
      <w:rFonts w:ascii="Open Sans" w:eastAsia="Calibri" w:hAnsi="Open Sans" w:cs="Open Sans" w:hint="default"/>
      <w:i w:val="0"/>
      <w:sz w:val="20"/>
      <w:szCs w:val="20"/>
      <w:lang w:val="x-none" w:eastAsia="en-US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2z1">
    <w:name w:val="WW8Num22z1"/>
    <w:rPr>
      <w:rFonts w:ascii="Open Sans" w:hAnsi="Open Sans" w:cs="Open Sans"/>
      <w:color w:val="000000"/>
      <w:sz w:val="20"/>
      <w:szCs w:val="20"/>
    </w:rPr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Times New Roman" w:hAnsi="Times New Roman" w:cs="Times New Roman" w:hint="default"/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szCs w:val="24"/>
      <w:u w:val="none"/>
      <w:vertAlign w:val="baseline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  <w:rPr>
      <w:rFonts w:ascii="Open Sans" w:hAnsi="Open Sans" w:cs="Open Sans"/>
      <w:sz w:val="20"/>
      <w:szCs w:val="20"/>
    </w:rPr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Open Sans" w:hAnsi="Open Sans" w:cs="Open Sans" w:hint="default"/>
      <w:i w:val="0"/>
      <w:sz w:val="20"/>
      <w:szCs w:val="20"/>
      <w:lang w:eastAsia="pl-PL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Open Sans" w:hAnsi="Open Sans" w:cs="Open Sans"/>
      <w:color w:val="000000"/>
      <w:sz w:val="20"/>
      <w:szCs w:val="20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Domylnaczcionkaakapitu5">
    <w:name w:val="Domyślna czcionka akapitu5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  <w:rPr>
      <w:rFonts w:ascii="Open Sans" w:hAnsi="Open Sans" w:cs="Open Sans"/>
      <w:bCs/>
      <w:sz w:val="20"/>
      <w:szCs w:val="20"/>
    </w:rPr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  <w:rPr>
      <w:rFonts w:ascii="Open Sans" w:hAnsi="Open Sans" w:cs="Open Sans"/>
      <w:color w:val="000000"/>
      <w:sz w:val="20"/>
      <w:szCs w:val="20"/>
    </w:rPr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  <w:rPr>
      <w:rFonts w:ascii="Arial" w:eastAsia="Times New Roman" w:hAnsi="Arial" w:cs="Arial"/>
    </w:rPr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6z0">
    <w:name w:val="WW8Num26z0"/>
    <w:rPr>
      <w:rFonts w:ascii="Open Sans" w:hAnsi="Open Sans" w:cs="Open Sans"/>
      <w:color w:val="000000"/>
      <w:sz w:val="20"/>
      <w:szCs w:val="20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  <w:rPr>
      <w:rFonts w:ascii="Open Sans" w:hAnsi="Open Sans" w:cs="Open Sans"/>
      <w:bCs/>
      <w:sz w:val="20"/>
      <w:szCs w:val="20"/>
    </w:rPr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  <w:rPr>
      <w:rFonts w:ascii="Open Sans" w:hAnsi="Open Sans" w:cs="Open Sans"/>
      <w:color w:val="000000"/>
      <w:sz w:val="20"/>
      <w:szCs w:val="20"/>
    </w:rPr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  <w:rPr>
      <w:rFonts w:ascii="Arial" w:eastAsia="Times New Roman" w:hAnsi="Arial" w:cs="Arial"/>
    </w:rPr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7z0">
    <w:name w:val="WW8Num27z0"/>
    <w:rPr>
      <w:rFonts w:ascii="Open Sans" w:hAnsi="Open Sans" w:cs="Open Sans" w:hint="default"/>
      <w:i w:val="0"/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Open Sans" w:hAnsi="Open Sans" w:cs="Open Sans"/>
      <w:color w:val="000000"/>
      <w:sz w:val="20"/>
      <w:szCs w:val="20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b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2z1">
    <w:name w:val="WW8Num12z1"/>
    <w:rPr>
      <w:rFonts w:ascii="Symbol" w:hAnsi="Symbol" w:cs="Symbol" w:hint="default"/>
    </w:rPr>
  </w:style>
  <w:style w:type="character" w:customStyle="1" w:styleId="WW8Num12z2">
    <w:name w:val="WW8Num12z2"/>
    <w:rPr>
      <w:rFonts w:hint="default"/>
    </w:rPr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1z1">
    <w:name w:val="WW8Num21z1"/>
    <w:rPr>
      <w:rFonts w:ascii="Open Sans" w:hAnsi="Open Sans" w:cs="Open Sans"/>
      <w:color w:val="000000"/>
      <w:sz w:val="20"/>
      <w:szCs w:val="20"/>
    </w:rPr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9z0">
    <w:name w:val="WW8Num29z0"/>
    <w:rPr>
      <w:rFonts w:ascii="Open Sans" w:hAnsi="Open Sans" w:cs="Open Sans"/>
      <w:sz w:val="20"/>
      <w:szCs w:val="20"/>
      <w:lang w:val="x-none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Open Sans" w:eastAsia="Calibri" w:hAnsi="Open Sans" w:cs="Open Sans"/>
      <w:b w:val="0"/>
      <w:color w:val="auto"/>
      <w:sz w:val="20"/>
      <w:szCs w:val="20"/>
      <w:lang w:val="x-none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Open Sans" w:hAnsi="Open Sans" w:cs="Open Sans" w:hint="default"/>
      <w:sz w:val="20"/>
      <w:szCs w:val="20"/>
      <w:lang w:val="x-none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Open Sans" w:hAnsi="Open Sans" w:cs="Open Sans" w:hint="default"/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Symbol" w:hAnsi="Symbol" w:cs="Symbol" w:hint="default"/>
      <w:sz w:val="20"/>
      <w:szCs w:val="2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  <w:rPr>
      <w:rFonts w:ascii="Open Sans" w:hAnsi="Open Sans" w:cs="Open Sans"/>
      <w:color w:val="000000"/>
      <w:sz w:val="20"/>
      <w:szCs w:val="20"/>
    </w:rPr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  <w:rPr>
      <w:rFonts w:ascii="Arial" w:eastAsia="Times New Roman" w:hAnsi="Arial" w:cs="Arial"/>
    </w:rPr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ascii="Open Sans" w:hAnsi="Open Sans" w:cs="Open Sans" w:hint="default"/>
      <w:sz w:val="20"/>
    </w:rPr>
  </w:style>
  <w:style w:type="character" w:customStyle="1" w:styleId="WW8Num37z0">
    <w:name w:val="WW8Num37z0"/>
    <w:rPr>
      <w:rFonts w:ascii="Open Sans" w:hAnsi="Open Sans" w:cs="Open Sans"/>
      <w:color w:val="000000"/>
      <w:sz w:val="20"/>
      <w:lang w:val="x-none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Times New Roman" w:hAnsi="Times New Roman" w:cs="Times New Roman" w:hint="default"/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szCs w:val="24"/>
      <w:u w:val="none"/>
      <w:vertAlign w:val="baseline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  <w:rPr>
      <w:rFonts w:ascii="Open Sans" w:hAnsi="Open Sans" w:cs="Open Sans"/>
      <w:sz w:val="20"/>
      <w:szCs w:val="20"/>
    </w:rPr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hint="default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Open Sans" w:hAnsi="Open Sans" w:cs="Open Sans"/>
      <w:b w:val="0"/>
      <w:sz w:val="20"/>
      <w:szCs w:val="20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ascii="Open Sans" w:eastAsia="Calibri" w:hAnsi="Open Sans" w:cs="Open Sans" w:hint="default"/>
      <w:i w:val="0"/>
      <w:sz w:val="20"/>
      <w:szCs w:val="20"/>
      <w:lang w:val="x-none"/>
    </w:rPr>
  </w:style>
  <w:style w:type="character" w:customStyle="1" w:styleId="WW8Num45z1">
    <w:name w:val="WW8Num45z1"/>
    <w:rPr>
      <w:rFonts w:ascii="Courier New" w:hAnsi="Courier New" w:cs="Courier New" w:hint="default"/>
    </w:rPr>
  </w:style>
  <w:style w:type="character" w:customStyle="1" w:styleId="WW8Num45z2">
    <w:name w:val="WW8Num45z2"/>
    <w:rPr>
      <w:rFonts w:ascii="Wingdings" w:hAnsi="Wingdings" w:cs="Wingdings" w:hint="default"/>
    </w:rPr>
  </w:style>
  <w:style w:type="character" w:customStyle="1" w:styleId="WW8Num45z3">
    <w:name w:val="WW8Num45z3"/>
    <w:rPr>
      <w:rFonts w:ascii="Symbol" w:hAnsi="Symbol" w:cs="Symbol" w:hint="default"/>
    </w:rPr>
  </w:style>
  <w:style w:type="character" w:customStyle="1" w:styleId="WW8Num46z0">
    <w:name w:val="WW8Num46z0"/>
    <w:rPr>
      <w:rFonts w:hint="default"/>
      <w:b w:val="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pacing w:val="76"/>
      <w:sz w:val="24"/>
      <w:szCs w:val="24"/>
    </w:rPr>
  </w:style>
  <w:style w:type="character" w:customStyle="1" w:styleId="Nagwek2Znak">
    <w:name w:val="Nagłówek 2 Znak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Nagwek3Znak">
    <w:name w:val="Nagłówek 3 Znak"/>
    <w:rPr>
      <w:rFonts w:ascii="Times New Roman" w:eastAsia="Times New Roman" w:hAnsi="Times New Roman" w:cs="Times New Roman"/>
      <w:b/>
      <w:bCs/>
      <w:spacing w:val="76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1"/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Znak">
    <w:name w:val="Tekst podstawowy Znak"/>
    <w:rPr>
      <w:rFonts w:ascii="Arial" w:eastAsia="Times New Roman" w:hAnsi="Arial" w:cs="Arial"/>
    </w:rPr>
  </w:style>
  <w:style w:type="character" w:customStyle="1" w:styleId="TytuZnak">
    <w:name w:val="Tytuł Znak"/>
    <w:rPr>
      <w:rFonts w:ascii="Arial" w:eastAsia="Times New Roman" w:hAnsi="Arial" w:cs="Arial"/>
      <w:b/>
      <w:bCs/>
      <w:spacing w:val="76"/>
      <w:sz w:val="24"/>
      <w:szCs w:val="24"/>
    </w:rPr>
  </w:style>
  <w:style w:type="character" w:customStyle="1" w:styleId="PodtytuZnak">
    <w:name w:val="Podtytuł Znak"/>
    <w:rPr>
      <w:rFonts w:ascii="Arial" w:eastAsia="Times New Roman" w:hAnsi="Arial" w:cs="Arial"/>
      <w:b/>
      <w:bCs/>
      <w:i/>
      <w:iCs/>
      <w:sz w:val="28"/>
    </w:rPr>
  </w:style>
  <w:style w:type="character" w:customStyle="1" w:styleId="Tekstpodstawowywcity3Znak">
    <w:name w:val="Tekst podstawowy wcięty 3 Znak"/>
    <w:rPr>
      <w:sz w:val="16"/>
      <w:szCs w:val="16"/>
    </w:rPr>
  </w:style>
  <w:style w:type="character" w:customStyle="1" w:styleId="Tekstpodstawowywcity3Znak1">
    <w:name w:val="Tekst podstawowy wcięty 3 Znak1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przypisudolnegoZnak">
    <w:name w:val="Tekst przypisu dolnego Znak"/>
    <w:uiPriority w:val="99"/>
    <w:qFormat/>
    <w:rPr>
      <w:rFonts w:ascii="Times New Roman" w:eastAsia="Times New Roman" w:hAnsi="Times New Roman" w:cs="Times New Roman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uiPriority w:val="99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Podsis rysunku Znak,normalny tekst Znak,List Paragraph Znak,Numerowanie Znak,Akapit z listą BS Znak,Kolorowa lista — akcent 11 Znak,EPL lista punktowana z wyrózneniem Znak,A_wyliczenie Znak,K-P_odwolanie Znak,Akapit z listą5 Znak"/>
    <w:uiPriority w:val="34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Znakinumeracji">
    <w:name w:val="Znaki numeracji"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lang w:eastAsia="zh-CN"/>
    </w:rPr>
  </w:style>
  <w:style w:type="character" w:customStyle="1" w:styleId="Odwoanieprzypisudolnego2">
    <w:name w:val="Odwołanie przypisu dolnego2"/>
    <w:rPr>
      <w:vertAlign w:val="superscript"/>
    </w:rPr>
  </w:style>
  <w:style w:type="character" w:customStyle="1" w:styleId="Odwoanieprzypisukocowego2">
    <w:name w:val="Odwołanie przypisu końcowego2"/>
    <w:rPr>
      <w:vertAlign w:val="superscript"/>
    </w:rPr>
  </w:style>
  <w:style w:type="character" w:customStyle="1" w:styleId="Odwoanieprzypisudolnego3">
    <w:name w:val="Odwołanie przypisu dolnego3"/>
    <w:rPr>
      <w:vertAlign w:val="superscript"/>
    </w:rPr>
  </w:style>
  <w:style w:type="character" w:customStyle="1" w:styleId="Odwoanieprzypisukocowego3">
    <w:name w:val="Odwołanie przypisu końcowego3"/>
    <w:rPr>
      <w:vertAlign w:val="superscript"/>
    </w:rPr>
  </w:style>
  <w:style w:type="character" w:customStyle="1" w:styleId="Odwoanieprzypisudolnego4">
    <w:name w:val="Odwołanie przypisu dolnego4"/>
    <w:rPr>
      <w:vertAlign w:val="superscript"/>
    </w:rPr>
  </w:style>
  <w:style w:type="character" w:customStyle="1" w:styleId="Odwoanieprzypisukocowego4">
    <w:name w:val="Odwołanie przypisu końcowego4"/>
    <w:rPr>
      <w:vertAlign w:val="superscript"/>
    </w:rPr>
  </w:style>
  <w:style w:type="character" w:styleId="Hipercze">
    <w:name w:val="Hyperlink"/>
    <w:rPr>
      <w:color w:val="000080"/>
      <w:u w:val="single"/>
    </w:rPr>
  </w:style>
  <w:style w:type="character" w:styleId="Odwoanieprzypisudolnego">
    <w:name w:val="footnote reference"/>
    <w:uiPriority w:val="99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  <w:sz w:val="20"/>
      <w:szCs w:val="20"/>
      <w:lang w:val="x-none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4">
    <w:name w:val="Legenda4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rFonts w:ascii="Arial" w:hAnsi="Arial" w:cs="Arial"/>
      <w:b/>
      <w:bCs/>
      <w:spacing w:val="76"/>
      <w:lang w:val="x-none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Tekstpodstawowywcity">
    <w:name w:val="Body Text Indent"/>
    <w:basedOn w:val="Normalny"/>
    <w:pPr>
      <w:spacing w:after="120" w:line="480" w:lineRule="auto"/>
    </w:pPr>
    <w:rPr>
      <w:lang w:val="x-none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  <w:lang w:val="x-none"/>
    </w:rPr>
  </w:style>
  <w:style w:type="paragraph" w:styleId="Podtytu">
    <w:name w:val="Subtitle"/>
    <w:basedOn w:val="Normalny"/>
    <w:next w:val="Tekstpodstawowy"/>
    <w:qFormat/>
    <w:pPr>
      <w:jc w:val="center"/>
    </w:pPr>
    <w:rPr>
      <w:rFonts w:ascii="Arial" w:hAnsi="Arial" w:cs="Arial"/>
      <w:b/>
      <w:bCs/>
      <w:i/>
      <w:iCs/>
      <w:sz w:val="28"/>
      <w:szCs w:val="20"/>
      <w:lang w:val="x-none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rFonts w:ascii="Calibri" w:eastAsia="Calibri" w:hAnsi="Calibri" w:cs="Calibri"/>
      <w:sz w:val="16"/>
      <w:szCs w:val="16"/>
      <w:lang w:val="x-none"/>
    </w:rPr>
  </w:style>
  <w:style w:type="paragraph" w:styleId="Akapitzlist">
    <w:name w:val="List Paragraph"/>
    <w:aliases w:val="Podsis rysunku,normalny tekst,List Paragraph,Numerowanie,Akapit z listą BS,Kolorowa lista — akcent 11,EPL lista punktowana z wyrózneniem,A_wyliczenie,K-P_odwolanie,Akapit z listą5,maz_wyliczenie,opis dzialania,Preambuła,Akapit z listą 1,L"/>
    <w:basedOn w:val="Normalny"/>
    <w:uiPriority w:val="34"/>
    <w:qFormat/>
    <w:pPr>
      <w:ind w:left="708"/>
    </w:pPr>
    <w:rPr>
      <w:lang w:val="x-non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styleId="Tekstprzypisudolnego">
    <w:name w:val="footnote text"/>
    <w:basedOn w:val="Normalny"/>
    <w:uiPriority w:val="99"/>
    <w:qFormat/>
    <w:rPr>
      <w:sz w:val="20"/>
      <w:szCs w:val="20"/>
      <w:lang w:val="x-none"/>
    </w:rPr>
  </w:style>
  <w:style w:type="paragraph" w:customStyle="1" w:styleId="ww-tekstpodstawowywcity3">
    <w:name w:val="ww-tekstpodstawowywcity3"/>
    <w:basedOn w:val="Normalny"/>
    <w:pPr>
      <w:ind w:left="900" w:hanging="540"/>
      <w:jc w:val="both"/>
    </w:pPr>
    <w:rPr>
      <w:rFonts w:ascii="Century Gothic" w:hAnsi="Century Gothic" w:cs="Century Gothic"/>
    </w:rPr>
  </w:style>
  <w:style w:type="paragraph" w:customStyle="1" w:styleId="Tekstkomentarza1">
    <w:name w:val="Tekst komentarza1"/>
    <w:basedOn w:val="Normalny"/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lang w:val="x-none"/>
    </w:rPr>
  </w:style>
  <w:style w:type="paragraph" w:customStyle="1" w:styleId="Zwykytekst1">
    <w:name w:val="Zwykły tekst1"/>
    <w:basedOn w:val="Normalny"/>
    <w:rPr>
      <w:rFonts w:cs="Calibri"/>
    </w:rPr>
  </w:style>
  <w:style w:type="paragraph" w:styleId="Poprawka">
    <w:name w:val="Revision"/>
    <w:pPr>
      <w:suppressAutoHyphens/>
    </w:pPr>
    <w:rPr>
      <w:sz w:val="24"/>
      <w:szCs w:val="24"/>
      <w:lang w:eastAsia="zh-CN"/>
    </w:rPr>
  </w:style>
  <w:style w:type="paragraph" w:styleId="Bezodstpw">
    <w:name w:val="No Spacing"/>
    <w:basedOn w:val="Normalny"/>
    <w:qFormat/>
    <w:rPr>
      <w:rFonts w:ascii="Calibri" w:eastAsia="Calibri" w:hAnsi="Calibri" w:cs="Calibri"/>
      <w:sz w:val="22"/>
      <w:szCs w:val="22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character" w:styleId="Odwoaniedokomentarza">
    <w:name w:val="annotation reference"/>
    <w:uiPriority w:val="99"/>
    <w:unhideWhenUsed/>
    <w:rsid w:val="00625D60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unhideWhenUsed/>
    <w:rsid w:val="00625D60"/>
    <w:rPr>
      <w:sz w:val="20"/>
      <w:szCs w:val="20"/>
    </w:rPr>
  </w:style>
  <w:style w:type="character" w:customStyle="1" w:styleId="TekstkomentarzaZnak2">
    <w:name w:val="Tekst komentarza Znak2"/>
    <w:link w:val="Tekstkomentarza"/>
    <w:uiPriority w:val="99"/>
    <w:semiHidden/>
    <w:rsid w:val="00625D60"/>
    <w:rPr>
      <w:lang w:eastAsia="zh-CN"/>
    </w:rPr>
  </w:style>
  <w:style w:type="character" w:styleId="Nierozpoznanawzmianka">
    <w:name w:val="Unresolved Mention"/>
    <w:uiPriority w:val="99"/>
    <w:semiHidden/>
    <w:unhideWhenUsed/>
    <w:rsid w:val="00DF662E"/>
    <w:rPr>
      <w:color w:val="605E5C"/>
      <w:shd w:val="clear" w:color="auto" w:fill="E1DFDD"/>
    </w:rPr>
  </w:style>
  <w:style w:type="paragraph" w:customStyle="1" w:styleId="Standard">
    <w:name w:val="Standard"/>
    <w:rsid w:val="00D46BAB"/>
    <w:pPr>
      <w:suppressAutoHyphens/>
      <w:autoSpaceDN w:val="0"/>
      <w:textAlignment w:val="baseline"/>
    </w:pPr>
    <w:rPr>
      <w:kern w:val="3"/>
      <w:sz w:val="24"/>
      <w:szCs w:val="24"/>
    </w:rPr>
  </w:style>
  <w:style w:type="numbering" w:customStyle="1" w:styleId="WWNum2">
    <w:name w:val="WWNum2"/>
    <w:basedOn w:val="Bezlisty"/>
    <w:rsid w:val="00D46BAB"/>
    <w:pPr>
      <w:numPr>
        <w:numId w:val="8"/>
      </w:numPr>
    </w:pPr>
  </w:style>
  <w:style w:type="numbering" w:customStyle="1" w:styleId="WWNum7">
    <w:name w:val="WWNum7"/>
    <w:basedOn w:val="Bezlisty"/>
    <w:rsid w:val="009A10D1"/>
    <w:pPr>
      <w:numPr>
        <w:numId w:val="6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3C2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53C20"/>
    <w:rPr>
      <w:lang w:eastAsia="zh-CN"/>
    </w:rPr>
  </w:style>
  <w:style w:type="character" w:customStyle="1" w:styleId="Zakotwiczenieprzypisudolnego">
    <w:name w:val="Zakotwiczenie przypisu dolnego"/>
    <w:rsid w:val="00945FBD"/>
    <w:rPr>
      <w:vertAlign w:val="superscript"/>
    </w:rPr>
  </w:style>
  <w:style w:type="paragraph" w:customStyle="1" w:styleId="Default">
    <w:name w:val="Default"/>
    <w:rsid w:val="007A756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normaltextrun">
    <w:name w:val="normaltextrun"/>
    <w:basedOn w:val="Domylnaczcionkaakapitu"/>
    <w:rsid w:val="00FD389C"/>
  </w:style>
  <w:style w:type="character" w:customStyle="1" w:styleId="eop">
    <w:name w:val="eop"/>
    <w:basedOn w:val="Domylnaczcionkaakapitu"/>
    <w:rsid w:val="00FD389C"/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85690A"/>
    <w:pPr>
      <w:spacing w:after="120" w:line="480" w:lineRule="auto"/>
      <w:ind w:left="283"/>
    </w:pPr>
  </w:style>
  <w:style w:type="character" w:customStyle="1" w:styleId="Tekstpodstawowywcity2Znak1">
    <w:name w:val="Tekst podstawowy wcięty 2 Znak1"/>
    <w:basedOn w:val="Domylnaczcionkaakapitu"/>
    <w:link w:val="Tekstpodstawowywcity2"/>
    <w:uiPriority w:val="99"/>
    <w:semiHidden/>
    <w:rsid w:val="0085690A"/>
    <w:rPr>
      <w:sz w:val="24"/>
      <w:szCs w:val="24"/>
      <w:lang w:eastAsia="zh-CN"/>
    </w:rPr>
  </w:style>
  <w:style w:type="character" w:customStyle="1" w:styleId="cf01">
    <w:name w:val="cf01"/>
    <w:basedOn w:val="Domylnaczcionkaakapitu"/>
    <w:rsid w:val="00F4140F"/>
    <w:rPr>
      <w:rFonts w:ascii="Segoe UI" w:hAnsi="Segoe UI" w:cs="Segoe UI" w:hint="default"/>
      <w:sz w:val="18"/>
      <w:szCs w:val="18"/>
    </w:rPr>
  </w:style>
  <w:style w:type="numbering" w:customStyle="1" w:styleId="Zaimportowanystyl11">
    <w:name w:val="Zaimportowany styl 11"/>
    <w:rsid w:val="00F4140F"/>
    <w:pPr>
      <w:numPr>
        <w:numId w:val="20"/>
      </w:numPr>
    </w:pPr>
  </w:style>
  <w:style w:type="paragraph" w:customStyle="1" w:styleId="pf0">
    <w:name w:val="pf0"/>
    <w:basedOn w:val="Normalny"/>
    <w:rsid w:val="00B77C2F"/>
    <w:pPr>
      <w:suppressAutoHyphens w:val="0"/>
      <w:spacing w:before="100" w:beforeAutospacing="1" w:after="100" w:afterAutospacing="1"/>
      <w:ind w:left="300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2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takt@zzw.waw.pl" TargetMode="External"/><Relationship Id="rId13" Type="http://schemas.openxmlformats.org/officeDocument/2006/relationships/hyperlink" Target="mailto:kontakt@zzw.waw.pl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kontakt@zzw.waw.pl" TargetMode="External"/><Relationship Id="rId17" Type="http://schemas.openxmlformats.org/officeDocument/2006/relationships/hyperlink" Target="http://www.zzw.waw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..............@zzw.waw.p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ontakt@zzw.waw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..............@zzw.waw.pl" TargetMode="External"/><Relationship Id="rId10" Type="http://schemas.openxmlformats.org/officeDocument/2006/relationships/hyperlink" Target="mailto:kontakt@zzw.waw.p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ontakt@zzw.waw.pl" TargetMode="External"/><Relationship Id="rId14" Type="http://schemas.openxmlformats.org/officeDocument/2006/relationships/hyperlink" Target="mailto:..............@zzw.waw.p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12638-4AAB-4404-A6D0-774759C7D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12</Pages>
  <Words>4658</Words>
  <Characters>27954</Characters>
  <Application>Microsoft Office Word</Application>
  <DocSecurity>0</DocSecurity>
  <Lines>232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łąki kwietne</vt:lpstr>
    </vt:vector>
  </TitlesOfParts>
  <Company/>
  <LinksUpToDate>false</LinksUpToDate>
  <CharactersWithSpaces>32547</CharactersWithSpaces>
  <SharedDoc>false</SharedDoc>
  <HLinks>
    <vt:vector size="6" baseType="variant">
      <vt:variant>
        <vt:i4>983137</vt:i4>
      </vt:variant>
      <vt:variant>
        <vt:i4>0</vt:i4>
      </vt:variant>
      <vt:variant>
        <vt:i4>0</vt:i4>
      </vt:variant>
      <vt:variant>
        <vt:i4>5</vt:i4>
      </vt:variant>
      <vt:variant>
        <vt:lpwstr>mailto:kontakt@zzw.waw.pl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łąki kwietne</dc:title>
  <dc:subject/>
  <dc:creator>miroslawa</dc:creator>
  <cp:keywords/>
  <dc:description/>
  <cp:lastModifiedBy>Godlewska Elżbieta (ZZW)</cp:lastModifiedBy>
  <cp:revision>443</cp:revision>
  <cp:lastPrinted>2026-08-06T11:35:00Z</cp:lastPrinted>
  <dcterms:created xsi:type="dcterms:W3CDTF">2026-07-10T11:33:00Z</dcterms:created>
  <dcterms:modified xsi:type="dcterms:W3CDTF">2026-08-10T11:45:00Z</dcterms:modified>
</cp:coreProperties>
</file>